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86E554A" w14:textId="6AAFC1B6" w:rsidR="003F4A52" w:rsidRPr="003F4A52" w:rsidRDefault="003F4A52" w:rsidP="00837872">
      <w:pPr>
        <w:spacing w:after="120"/>
        <w:ind w:right="-851"/>
        <w:jc w:val="center"/>
        <w:rPr>
          <w:rFonts w:ascii="Calibri" w:eastAsia="Calibri" w:hAnsi="Calibri" w:cs="Calibri"/>
          <w:i/>
          <w:iCs/>
          <w:sz w:val="18"/>
          <w:szCs w:val="18"/>
        </w:rPr>
      </w:pPr>
      <w:r>
        <w:rPr>
          <w:rFonts w:ascii="Calibri" w:eastAsia="Calibri" w:hAnsi="Calibri" w:cs="Calibri"/>
          <w:b/>
          <w:bCs/>
          <w:sz w:val="28"/>
          <w:szCs w:val="28"/>
        </w:rPr>
        <w:t xml:space="preserve">                                                                                               </w:t>
      </w:r>
      <w:r w:rsidR="00837872">
        <w:rPr>
          <w:rFonts w:ascii="Calibri" w:eastAsia="Calibri" w:hAnsi="Calibri" w:cs="Calibri"/>
          <w:b/>
          <w:bCs/>
          <w:sz w:val="28"/>
          <w:szCs w:val="28"/>
        </w:rPr>
        <w:tab/>
      </w:r>
      <w:r>
        <w:rPr>
          <w:rFonts w:ascii="Calibri" w:eastAsia="Calibri" w:hAnsi="Calibri" w:cs="Calibri"/>
          <w:b/>
          <w:bCs/>
          <w:sz w:val="28"/>
          <w:szCs w:val="28"/>
        </w:rPr>
        <w:t xml:space="preserve">   </w:t>
      </w:r>
      <w:r w:rsidRPr="003F4A52">
        <w:rPr>
          <w:rFonts w:ascii="Calibri" w:eastAsia="Calibri" w:hAnsi="Calibri" w:cs="Calibri"/>
          <w:i/>
          <w:iCs/>
          <w:sz w:val="18"/>
          <w:szCs w:val="18"/>
        </w:rPr>
        <w:t xml:space="preserve">Załącznik </w:t>
      </w:r>
      <w:r w:rsidR="00837872">
        <w:rPr>
          <w:rFonts w:ascii="Calibri" w:eastAsia="Calibri" w:hAnsi="Calibri" w:cs="Calibri"/>
          <w:i/>
          <w:iCs/>
          <w:sz w:val="18"/>
          <w:szCs w:val="18"/>
        </w:rPr>
        <w:t xml:space="preserve">nr </w:t>
      </w:r>
      <w:r w:rsidRPr="003F4A52">
        <w:rPr>
          <w:rFonts w:ascii="Calibri" w:eastAsia="Calibri" w:hAnsi="Calibri" w:cs="Calibri"/>
          <w:i/>
          <w:iCs/>
          <w:sz w:val="18"/>
          <w:szCs w:val="18"/>
        </w:rPr>
        <w:t>1</w:t>
      </w:r>
      <w:r w:rsidR="007B0822">
        <w:rPr>
          <w:rFonts w:ascii="Calibri" w:eastAsia="Calibri" w:hAnsi="Calibri" w:cs="Calibri"/>
          <w:i/>
          <w:iCs/>
          <w:sz w:val="18"/>
          <w:szCs w:val="18"/>
        </w:rPr>
        <w:t>A</w:t>
      </w:r>
      <w:r w:rsidRPr="003F4A52">
        <w:rPr>
          <w:rFonts w:ascii="Calibri" w:eastAsia="Calibri" w:hAnsi="Calibri" w:cs="Calibri"/>
          <w:i/>
          <w:iCs/>
          <w:sz w:val="18"/>
          <w:szCs w:val="18"/>
        </w:rPr>
        <w:t xml:space="preserve"> do Formularza oferty</w:t>
      </w:r>
    </w:p>
    <w:p w14:paraId="15997D72" w14:textId="0AB19684" w:rsidR="008D6B68" w:rsidRPr="003F4A52" w:rsidRDefault="00DD65EE" w:rsidP="00DD65EE">
      <w:pPr>
        <w:autoSpaceDE w:val="0"/>
        <w:ind w:left="-1134" w:right="-851" w:firstLine="30"/>
        <w:jc w:val="center"/>
        <w:rPr>
          <w:rFonts w:ascii="Calibri" w:hAnsi="Calibri" w:cs="Calibri"/>
          <w:b/>
          <w:bCs/>
          <w:color w:val="000002"/>
          <w:sz w:val="24"/>
          <w:szCs w:val="24"/>
          <w:u w:val="single"/>
        </w:rPr>
      </w:pPr>
      <w:r w:rsidRPr="003F4A52">
        <w:rPr>
          <w:rFonts w:ascii="Calibri" w:eastAsia="Calibri" w:hAnsi="Calibri" w:cs="Calibri"/>
          <w:b/>
          <w:bCs/>
          <w:sz w:val="24"/>
          <w:szCs w:val="24"/>
          <w:u w:val="single"/>
        </w:rPr>
        <w:t xml:space="preserve">WYMAGANE I OFEROWANE PARAMETRY JAKOŚCIOWO-TECHNICZNE </w:t>
      </w:r>
      <w:r w:rsidR="001569BF" w:rsidRPr="001569BF">
        <w:rPr>
          <w:rFonts w:ascii="Calibri" w:eastAsia="Calibri" w:hAnsi="Calibri" w:cs="Calibri"/>
          <w:b/>
          <w:bCs/>
          <w:sz w:val="24"/>
          <w:szCs w:val="24"/>
          <w:u w:val="single"/>
        </w:rPr>
        <w:t>WIDEOREKTOSKOPU</w:t>
      </w:r>
    </w:p>
    <w:p w14:paraId="3C6E2BD2" w14:textId="77777777" w:rsidR="008D6B68" w:rsidRDefault="008D6B68">
      <w:pPr>
        <w:pStyle w:val="Stopka"/>
        <w:tabs>
          <w:tab w:val="clear" w:pos="4536"/>
          <w:tab w:val="clear" w:pos="9072"/>
        </w:tabs>
        <w:rPr>
          <w:rFonts w:ascii="Calibri" w:hAnsi="Calibri" w:cs="Calibri"/>
          <w:b/>
          <w:bCs/>
          <w:color w:val="000002"/>
          <w:sz w:val="22"/>
          <w:szCs w:val="22"/>
        </w:rPr>
      </w:pPr>
    </w:p>
    <w:tbl>
      <w:tblPr>
        <w:tblW w:w="11086" w:type="dxa"/>
        <w:tblInd w:w="-714" w:type="dxa"/>
        <w:tblLayout w:type="fixed"/>
        <w:tblLook w:val="0000" w:firstRow="0" w:lastRow="0" w:firstColumn="0" w:lastColumn="0" w:noHBand="0" w:noVBand="0"/>
      </w:tblPr>
      <w:tblGrid>
        <w:gridCol w:w="596"/>
        <w:gridCol w:w="6350"/>
        <w:gridCol w:w="1276"/>
        <w:gridCol w:w="2864"/>
      </w:tblGrid>
      <w:tr w:rsidR="0034404F" w14:paraId="6E6A5B61" w14:textId="77777777" w:rsidTr="005A717B">
        <w:trPr>
          <w:trHeight w:val="281"/>
        </w:trPr>
        <w:tc>
          <w:tcPr>
            <w:tcW w:w="69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93F3F9" w14:textId="77777777" w:rsidR="0034404F" w:rsidRDefault="0034404F">
            <w:pPr>
              <w:pStyle w:val="Nagwek2"/>
              <w:tabs>
                <w:tab w:val="left" w:pos="0"/>
              </w:tabs>
              <w:snapToGrid w:val="0"/>
              <w:rPr>
                <w:rFonts w:ascii="Calibri" w:hAnsi="Calibri" w:cs="Calibri"/>
                <w:b/>
                <w:sz w:val="22"/>
                <w:szCs w:val="22"/>
              </w:rPr>
            </w:pPr>
            <w:bookmarkStart w:id="0" w:name="_Hlk212118299"/>
          </w:p>
          <w:p w14:paraId="6C038BBE" w14:textId="77777777" w:rsidR="0034404F" w:rsidRDefault="0034404F">
            <w:pPr>
              <w:pStyle w:val="Nagwek2"/>
              <w:tabs>
                <w:tab w:val="left" w:pos="0"/>
              </w:tabs>
              <w:snapToGrid w:val="0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5F14F4A1" w14:textId="77777777" w:rsidR="0034404F" w:rsidRDefault="0034404F">
            <w:pPr>
              <w:pStyle w:val="Nagwek2"/>
              <w:tabs>
                <w:tab w:val="left" w:pos="0"/>
              </w:tabs>
              <w:snapToGrid w:val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 xml:space="preserve">Wymagania techniczne aparatu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1F9A106" w14:textId="77777777" w:rsidR="0034404F" w:rsidRDefault="0034404F" w:rsidP="000C2445">
            <w:pPr>
              <w:pStyle w:val="Nagwek2"/>
              <w:numPr>
                <w:ilvl w:val="0"/>
                <w:numId w:val="0"/>
              </w:numPr>
              <w:snapToGrid w:val="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  <w:p w14:paraId="09B63A8B" w14:textId="0A6AB28E" w:rsidR="0034404F" w:rsidRPr="008F1D63" w:rsidRDefault="002043A0" w:rsidP="008F1D6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F1D63">
              <w:rPr>
                <w:rFonts w:ascii="Calibri" w:hAnsi="Calibri" w:cs="Calibri"/>
                <w:b/>
                <w:bCs/>
                <w:sz w:val="22"/>
                <w:szCs w:val="22"/>
              </w:rPr>
              <w:t>Wartość wymagana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C02DC" w14:textId="77777777" w:rsidR="008F1D63" w:rsidRDefault="008F1D63" w:rsidP="008F1D6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  <w:p w14:paraId="055DBC27" w14:textId="7807D9D0" w:rsidR="008F1D63" w:rsidRDefault="0034404F" w:rsidP="008F1D6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Oferowany parametr </w:t>
            </w:r>
          </w:p>
          <w:p w14:paraId="27744F93" w14:textId="77777777" w:rsidR="008F1D63" w:rsidRDefault="008F1D63" w:rsidP="008F1D63">
            <w:pPr>
              <w:jc w:val="center"/>
              <w:rPr>
                <w:rFonts w:ascii="Arial" w:hAnsi="Arial" w:cs="Arial"/>
                <w:i/>
                <w:color w:val="000000"/>
                <w:sz w:val="18"/>
                <w:szCs w:val="18"/>
              </w:rPr>
            </w:pPr>
            <w:r w:rsidRPr="002A1D84"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(wpisać „Tak” </w:t>
            </w:r>
            <w:proofErr w:type="gramStart"/>
            <w:r w:rsidRPr="002A1D84">
              <w:rPr>
                <w:rFonts w:ascii="Arial" w:hAnsi="Arial" w:cs="Arial"/>
                <w:i/>
                <w:color w:val="000000"/>
                <w:sz w:val="18"/>
                <w:szCs w:val="18"/>
              </w:rPr>
              <w:t>lub  podać</w:t>
            </w:r>
            <w:proofErr w:type="gramEnd"/>
            <w:r w:rsidRPr="002A1D84"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wartość bądź opisać)</w:t>
            </w:r>
          </w:p>
          <w:p w14:paraId="6132A167" w14:textId="0BD1A96F" w:rsidR="008F1D63" w:rsidRDefault="008F1D63" w:rsidP="008F1D63">
            <w:pPr>
              <w:jc w:val="center"/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</w:p>
        </w:tc>
      </w:tr>
      <w:tr w:rsidR="0013624B" w14:paraId="07990945" w14:textId="77777777" w:rsidTr="006A5455">
        <w:trPr>
          <w:trHeight w:val="285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1408ACF" w14:textId="316DDC0A" w:rsidR="0013624B" w:rsidRPr="005115BB" w:rsidRDefault="0013624B" w:rsidP="0013624B">
            <w:pPr>
              <w:snapToGri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6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D5A425F" w14:textId="0C8604DF" w:rsidR="0013624B" w:rsidRPr="0013624B" w:rsidRDefault="0013624B" w:rsidP="0013624B">
            <w:pPr>
              <w:autoSpaceDE w:val="0"/>
              <w:snapToGrid w:val="0"/>
              <w:rPr>
                <w:rFonts w:ascii="Arial" w:hAnsi="Arial" w:cs="Arial"/>
              </w:rPr>
            </w:pPr>
            <w:r w:rsidRPr="0013624B">
              <w:rPr>
                <w:rFonts w:ascii="Arial" w:hAnsi="Arial" w:cs="Arial"/>
              </w:rPr>
              <w:t>Producent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AB0EE4B" w14:textId="30A75EE4" w:rsidR="0013624B" w:rsidRDefault="0013624B" w:rsidP="006A5455">
            <w:pPr>
              <w:pStyle w:val="Nagwek2"/>
              <w:tabs>
                <w:tab w:val="left" w:pos="0"/>
              </w:tabs>
              <w:snapToGrid w:val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Podać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2A925" w14:textId="7635A3DA" w:rsidR="0013624B" w:rsidRDefault="0013624B" w:rsidP="0013624B">
            <w:pPr>
              <w:pStyle w:val="Nagwek2"/>
              <w:numPr>
                <w:ilvl w:val="0"/>
                <w:numId w:val="0"/>
              </w:numPr>
              <w:snapToGrid w:val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3624B" w14:paraId="12CABDFF" w14:textId="77777777" w:rsidTr="006A5455">
        <w:trPr>
          <w:trHeight w:val="118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5054C19" w14:textId="5E9F3908" w:rsidR="0013624B" w:rsidRDefault="0013624B" w:rsidP="0013624B">
            <w:pPr>
              <w:snapToGri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2</w:t>
            </w:r>
          </w:p>
        </w:tc>
        <w:tc>
          <w:tcPr>
            <w:tcW w:w="6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7451F1F" w14:textId="1692AACD" w:rsidR="0013624B" w:rsidRPr="0013624B" w:rsidRDefault="0013624B" w:rsidP="0013624B">
            <w:pPr>
              <w:snapToGrid w:val="0"/>
              <w:rPr>
                <w:rFonts w:ascii="Arial" w:hAnsi="Arial" w:cs="Arial"/>
              </w:rPr>
            </w:pPr>
            <w:r w:rsidRPr="0013624B">
              <w:rPr>
                <w:rFonts w:ascii="Arial" w:hAnsi="Arial" w:cs="Arial"/>
              </w:rPr>
              <w:t>Model / typ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1C7990B" w14:textId="77777777" w:rsidR="0013624B" w:rsidRDefault="0013624B" w:rsidP="006A5455">
            <w:pPr>
              <w:pStyle w:val="Nagwek2"/>
              <w:tabs>
                <w:tab w:val="left" w:pos="0"/>
              </w:tabs>
              <w:snapToGrid w:val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Podać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6F7FC" w14:textId="02DBE03B" w:rsidR="0013624B" w:rsidRDefault="0013624B" w:rsidP="0013624B">
            <w:pPr>
              <w:pStyle w:val="Nagwek2"/>
              <w:numPr>
                <w:ilvl w:val="0"/>
                <w:numId w:val="0"/>
              </w:numPr>
              <w:snapToGrid w:val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3624B" w14:paraId="7E05C551" w14:textId="77777777" w:rsidTr="006A5455">
        <w:trPr>
          <w:trHeight w:val="135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6E7AE17" w14:textId="1D5BDA19" w:rsidR="0013624B" w:rsidRDefault="0013624B" w:rsidP="0013624B">
            <w:pPr>
              <w:snapToGri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3</w:t>
            </w:r>
          </w:p>
        </w:tc>
        <w:tc>
          <w:tcPr>
            <w:tcW w:w="6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10E62A7" w14:textId="4143834E" w:rsidR="0013624B" w:rsidRPr="0013624B" w:rsidRDefault="0013624B" w:rsidP="0013624B">
            <w:pPr>
              <w:snapToGrid w:val="0"/>
              <w:rPr>
                <w:rFonts w:ascii="Arial" w:hAnsi="Arial" w:cs="Arial"/>
              </w:rPr>
            </w:pPr>
            <w:r w:rsidRPr="0013624B">
              <w:rPr>
                <w:rFonts w:ascii="Arial" w:hAnsi="Arial" w:cs="Arial"/>
              </w:rPr>
              <w:t>Kraj pochodzenia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FEB6049" w14:textId="77777777" w:rsidR="0013624B" w:rsidRDefault="0013624B" w:rsidP="006A5455">
            <w:pPr>
              <w:pStyle w:val="Nagwek2"/>
              <w:tabs>
                <w:tab w:val="left" w:pos="0"/>
              </w:tabs>
              <w:snapToGrid w:val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Podać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98C2A" w14:textId="4835D8A0" w:rsidR="0013624B" w:rsidRDefault="0013624B" w:rsidP="0013624B">
            <w:pPr>
              <w:pStyle w:val="Nagwek2"/>
              <w:numPr>
                <w:ilvl w:val="0"/>
                <w:numId w:val="0"/>
              </w:numPr>
              <w:snapToGrid w:val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569BF" w14:paraId="24044E51" w14:textId="77777777" w:rsidTr="00B14F1F">
        <w:trPr>
          <w:trHeight w:val="105"/>
        </w:trPr>
        <w:tc>
          <w:tcPr>
            <w:tcW w:w="110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71D8F03" w14:textId="0E04F41C" w:rsidR="001569BF" w:rsidRPr="001569BF" w:rsidRDefault="00825C09" w:rsidP="001569BF">
            <w:pPr>
              <w:pStyle w:val="Nagwek2"/>
              <w:numPr>
                <w:ilvl w:val="0"/>
                <w:numId w:val="0"/>
              </w:numPr>
              <w:snapToGrid w:val="0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F</w:t>
            </w:r>
            <w:r w:rsidR="001569BF" w:rsidRPr="001569B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unkcjonalnoś</w:t>
            </w:r>
            <w:r w:rsidR="001569B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ć</w:t>
            </w:r>
            <w:r w:rsidR="001569BF" w:rsidRPr="001569B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kamery </w:t>
            </w:r>
            <w:proofErr w:type="spellStart"/>
            <w:r w:rsidR="001569BF" w:rsidRPr="001569B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wideorektoskopowej</w:t>
            </w:r>
            <w:proofErr w:type="spellEnd"/>
          </w:p>
        </w:tc>
      </w:tr>
      <w:tr w:rsidR="0013624B" w14:paraId="2E22ACF6" w14:textId="77777777" w:rsidTr="006A5455">
        <w:trPr>
          <w:trHeight w:val="105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E6FABF0" w14:textId="67CAC407" w:rsidR="0013624B" w:rsidRDefault="0013624B" w:rsidP="0013624B">
            <w:pPr>
              <w:snapToGri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4</w:t>
            </w:r>
          </w:p>
        </w:tc>
        <w:tc>
          <w:tcPr>
            <w:tcW w:w="6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23E53C" w14:textId="3D55BC66" w:rsidR="0013624B" w:rsidRPr="0013624B" w:rsidRDefault="001569BF" w:rsidP="0013624B">
            <w:pPr>
              <w:snapToGrid w:val="0"/>
              <w:rPr>
                <w:rFonts w:ascii="Arial" w:hAnsi="Arial" w:cs="Arial"/>
              </w:rPr>
            </w:pPr>
            <w:r w:rsidRPr="001569BF">
              <w:rPr>
                <w:rFonts w:ascii="Arial" w:hAnsi="Arial" w:cs="Arial"/>
              </w:rPr>
              <w:t xml:space="preserve">Rozdzielczość kamery </w:t>
            </w:r>
            <w:r w:rsidR="00EA1B3A" w:rsidRPr="007431E7">
              <w:rPr>
                <w:rFonts w:ascii="Arial" w:hAnsi="Arial" w:cs="Arial"/>
              </w:rPr>
              <w:t xml:space="preserve">nie mniej niż </w:t>
            </w:r>
            <w:r w:rsidRPr="007431E7">
              <w:rPr>
                <w:rFonts w:ascii="Arial" w:hAnsi="Arial" w:cs="Arial"/>
              </w:rPr>
              <w:t>1920x1080 pikseli, 30fps.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FDE9D1E" w14:textId="1449982F" w:rsidR="0013624B" w:rsidRDefault="0013624B" w:rsidP="006A545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TAK/podać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E468B" w14:textId="54C45DE0" w:rsidR="0013624B" w:rsidRDefault="0013624B" w:rsidP="0013624B">
            <w:pPr>
              <w:pStyle w:val="Nagwek2"/>
              <w:numPr>
                <w:ilvl w:val="0"/>
                <w:numId w:val="0"/>
              </w:numPr>
              <w:snapToGrid w:val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3624B" w14:paraId="1441D576" w14:textId="77777777" w:rsidTr="006A5455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22CB7FC" w14:textId="2D542281" w:rsidR="0013624B" w:rsidRDefault="0013624B" w:rsidP="0013624B">
            <w:pPr>
              <w:tabs>
                <w:tab w:val="left" w:pos="720"/>
              </w:tabs>
              <w:snapToGri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5</w:t>
            </w:r>
          </w:p>
        </w:tc>
        <w:tc>
          <w:tcPr>
            <w:tcW w:w="6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89AED87" w14:textId="26182650" w:rsidR="0013624B" w:rsidRPr="0013624B" w:rsidRDefault="001569BF" w:rsidP="0013624B">
            <w:pPr>
              <w:snapToGrid w:val="0"/>
              <w:rPr>
                <w:rFonts w:ascii="Arial" w:hAnsi="Arial" w:cs="Arial"/>
              </w:rPr>
            </w:pPr>
            <w:r w:rsidRPr="001569BF">
              <w:rPr>
                <w:rFonts w:ascii="Arial" w:hAnsi="Arial" w:cs="Arial"/>
              </w:rPr>
              <w:t>Łącznik endoskopowy zmiennoogniskowy z regulacją ostrości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A97299C" w14:textId="5BABC16B" w:rsidR="0013624B" w:rsidRDefault="0013624B" w:rsidP="006A5455">
            <w:pPr>
              <w:snapToGri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43026" w14:textId="6A13DC50" w:rsidR="0013624B" w:rsidRDefault="0013624B" w:rsidP="0013624B">
            <w:pPr>
              <w:snapToGri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3624B" w14:paraId="157364EF" w14:textId="77777777" w:rsidTr="006A5455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CA6BE2C" w14:textId="0FBC7752" w:rsidR="0013624B" w:rsidRDefault="0013624B" w:rsidP="0013624B">
            <w:pPr>
              <w:tabs>
                <w:tab w:val="left" w:pos="720"/>
              </w:tabs>
              <w:snapToGri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6</w:t>
            </w:r>
          </w:p>
        </w:tc>
        <w:tc>
          <w:tcPr>
            <w:tcW w:w="6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3DA8190" w14:textId="4B5A6410" w:rsidR="0013624B" w:rsidRPr="007431E7" w:rsidRDefault="001569BF" w:rsidP="001569BF">
            <w:pPr>
              <w:pStyle w:val="Nagwek4"/>
              <w:rPr>
                <w:rFonts w:ascii="Arial" w:hAnsi="Arial" w:cs="Arial"/>
                <w:b w:val="0"/>
                <w:sz w:val="20"/>
              </w:rPr>
            </w:pPr>
            <w:r w:rsidRPr="007431E7">
              <w:rPr>
                <w:rFonts w:ascii="Arial" w:hAnsi="Arial" w:cs="Arial"/>
                <w:b w:val="0"/>
                <w:sz w:val="20"/>
              </w:rPr>
              <w:t>Wymiary: 45 mm x 45 mm x 80 mm</w:t>
            </w:r>
            <w:r w:rsidR="00EA1B3A" w:rsidRPr="007431E7">
              <w:rPr>
                <w:rFonts w:ascii="Arial" w:hAnsi="Arial" w:cs="Arial"/>
                <w:b w:val="0"/>
                <w:sz w:val="20"/>
              </w:rPr>
              <w:t xml:space="preserve"> (+/- 5 mm)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0A95A83" w14:textId="77777777" w:rsidR="0013624B" w:rsidRDefault="0013624B" w:rsidP="006A5455">
            <w:pPr>
              <w:pStyle w:val="Nagwek5"/>
              <w:tabs>
                <w:tab w:val="left" w:pos="0"/>
              </w:tabs>
              <w:snapToGri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b w:val="0"/>
                <w:sz w:val="22"/>
                <w:szCs w:val="22"/>
              </w:rPr>
              <w:t>TAK/podać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22E55" w14:textId="0B1BEF28" w:rsidR="0013624B" w:rsidRDefault="0013624B" w:rsidP="0013624B">
            <w:pPr>
              <w:pStyle w:val="Nagwek5"/>
              <w:numPr>
                <w:ilvl w:val="0"/>
                <w:numId w:val="0"/>
              </w:numPr>
              <w:snapToGrid w:val="0"/>
              <w:jc w:val="left"/>
              <w:rPr>
                <w:rFonts w:ascii="Calibri" w:hAnsi="Calibri" w:cs="Calibri"/>
                <w:b w:val="0"/>
                <w:color w:val="000000"/>
                <w:sz w:val="22"/>
                <w:szCs w:val="22"/>
              </w:rPr>
            </w:pPr>
          </w:p>
        </w:tc>
      </w:tr>
      <w:tr w:rsidR="0013624B" w14:paraId="1356EC2E" w14:textId="77777777" w:rsidTr="006A5455">
        <w:tc>
          <w:tcPr>
            <w:tcW w:w="59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F3D130" w14:textId="4C3A5111" w:rsidR="0013624B" w:rsidRDefault="0013624B" w:rsidP="0013624B">
            <w:pPr>
              <w:tabs>
                <w:tab w:val="left" w:pos="720"/>
              </w:tabs>
              <w:snapToGri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7</w:t>
            </w:r>
          </w:p>
        </w:tc>
        <w:tc>
          <w:tcPr>
            <w:tcW w:w="63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2ACBFEE" w14:textId="3E157E55" w:rsidR="0013624B" w:rsidRPr="0013624B" w:rsidRDefault="001569BF" w:rsidP="0013624B">
            <w:pPr>
              <w:tabs>
                <w:tab w:val="left" w:pos="0"/>
              </w:tabs>
              <w:snapToGrid w:val="0"/>
              <w:rPr>
                <w:rFonts w:ascii="Arial" w:hAnsi="Arial" w:cs="Arial"/>
              </w:rPr>
            </w:pPr>
            <w:r w:rsidRPr="001569BF">
              <w:rPr>
                <w:rFonts w:ascii="Arial" w:hAnsi="Arial" w:cs="Arial"/>
              </w:rPr>
              <w:t>Sensor obrazu CMOS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84BEEB8" w14:textId="4F987ACF" w:rsidR="0013624B" w:rsidRDefault="0013624B" w:rsidP="006A5455">
            <w:pPr>
              <w:pStyle w:val="Nagwek5"/>
              <w:tabs>
                <w:tab w:val="left" w:pos="0"/>
              </w:tabs>
              <w:snapToGri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b w:val="0"/>
                <w:sz w:val="22"/>
                <w:szCs w:val="22"/>
              </w:rPr>
              <w:t>TAK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1D9D8" w14:textId="49B29411" w:rsidR="0013624B" w:rsidRDefault="0013624B" w:rsidP="0013624B">
            <w:pPr>
              <w:pStyle w:val="Nagwek5"/>
              <w:numPr>
                <w:ilvl w:val="0"/>
                <w:numId w:val="0"/>
              </w:numPr>
              <w:snapToGrid w:val="0"/>
              <w:jc w:val="left"/>
              <w:rPr>
                <w:rFonts w:ascii="Calibri" w:hAnsi="Calibri" w:cs="Calibri"/>
                <w:b w:val="0"/>
                <w:color w:val="000000"/>
                <w:sz w:val="22"/>
                <w:szCs w:val="22"/>
              </w:rPr>
            </w:pPr>
          </w:p>
        </w:tc>
      </w:tr>
      <w:tr w:rsidR="0013624B" w14:paraId="19E6AC07" w14:textId="77777777" w:rsidTr="006A5455">
        <w:tc>
          <w:tcPr>
            <w:tcW w:w="59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8AF6918" w14:textId="7444CF91" w:rsidR="0013624B" w:rsidRDefault="0013624B" w:rsidP="0013624B">
            <w:pPr>
              <w:tabs>
                <w:tab w:val="left" w:pos="720"/>
              </w:tabs>
              <w:snapToGri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8</w:t>
            </w:r>
          </w:p>
        </w:tc>
        <w:tc>
          <w:tcPr>
            <w:tcW w:w="63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C5F8307" w14:textId="6A921F12" w:rsidR="0013624B" w:rsidRPr="0013624B" w:rsidRDefault="001569BF" w:rsidP="0013624B">
            <w:pPr>
              <w:tabs>
                <w:tab w:val="left" w:pos="0"/>
              </w:tabs>
              <w:snapToGrid w:val="0"/>
              <w:rPr>
                <w:rFonts w:ascii="Arial" w:hAnsi="Arial" w:cs="Arial"/>
                <w:lang w:val="en-US"/>
              </w:rPr>
            </w:pPr>
            <w:r w:rsidRPr="001569BF">
              <w:rPr>
                <w:rFonts w:ascii="Arial" w:hAnsi="Arial" w:cs="Arial"/>
              </w:rPr>
              <w:t>Interfejs USB3.0 bez zewnętrznych zasilaczy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7327E0F" w14:textId="310F10BC" w:rsidR="0013624B" w:rsidRPr="0049306D" w:rsidRDefault="0013624B" w:rsidP="006A5455">
            <w:pPr>
              <w:pStyle w:val="Nagwek5"/>
              <w:tabs>
                <w:tab w:val="left" w:pos="0"/>
              </w:tabs>
              <w:snapToGrid w:val="0"/>
              <w:jc w:val="center"/>
              <w:rPr>
                <w:rFonts w:ascii="Calibri" w:hAnsi="Calibri" w:cs="Calibri"/>
                <w:b w:val="0"/>
                <w:bCs/>
                <w:sz w:val="22"/>
                <w:szCs w:val="22"/>
              </w:rPr>
            </w:pPr>
            <w:r w:rsidRPr="0049306D">
              <w:rPr>
                <w:rFonts w:ascii="Calibri" w:hAnsi="Calibri" w:cs="Calibri"/>
                <w:b w:val="0"/>
                <w:bCs/>
                <w:sz w:val="22"/>
                <w:szCs w:val="22"/>
              </w:rPr>
              <w:t>TAK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AC91C" w14:textId="62E73567" w:rsidR="0013624B" w:rsidRDefault="0013624B" w:rsidP="0013624B">
            <w:pPr>
              <w:pStyle w:val="Nagwek5"/>
              <w:numPr>
                <w:ilvl w:val="0"/>
                <w:numId w:val="0"/>
              </w:numPr>
              <w:snapToGrid w:val="0"/>
              <w:jc w:val="left"/>
              <w:rPr>
                <w:rFonts w:ascii="Calibri" w:hAnsi="Calibri" w:cs="Calibri"/>
                <w:b w:val="0"/>
                <w:color w:val="000000"/>
                <w:sz w:val="22"/>
                <w:szCs w:val="22"/>
              </w:rPr>
            </w:pPr>
          </w:p>
        </w:tc>
      </w:tr>
      <w:tr w:rsidR="0013624B" w14:paraId="0CA148FB" w14:textId="77777777" w:rsidTr="006A5455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1625AE4" w14:textId="0EDBD814" w:rsidR="0013624B" w:rsidRDefault="0013624B" w:rsidP="0013624B">
            <w:pPr>
              <w:tabs>
                <w:tab w:val="left" w:pos="720"/>
              </w:tabs>
              <w:snapToGri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9</w:t>
            </w:r>
          </w:p>
        </w:tc>
        <w:tc>
          <w:tcPr>
            <w:tcW w:w="6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545A834" w14:textId="16F4E49A" w:rsidR="0013624B" w:rsidRPr="0013624B" w:rsidRDefault="001569BF" w:rsidP="0013624B">
            <w:pPr>
              <w:pStyle w:val="Stopka"/>
              <w:tabs>
                <w:tab w:val="clear" w:pos="4536"/>
                <w:tab w:val="clear" w:pos="9072"/>
              </w:tabs>
              <w:snapToGrid w:val="0"/>
              <w:rPr>
                <w:rFonts w:ascii="Arial" w:hAnsi="Arial" w:cs="Arial"/>
              </w:rPr>
            </w:pPr>
            <w:r w:rsidRPr="001569BF">
              <w:rPr>
                <w:rFonts w:ascii="Arial" w:hAnsi="Arial" w:cs="Arial"/>
              </w:rPr>
              <w:t>Złącze C-Mount do podłączenia optyk endoskopowych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C52C8C2" w14:textId="18434A1D" w:rsidR="0013624B" w:rsidRDefault="0013624B" w:rsidP="006A5455">
            <w:pPr>
              <w:snapToGri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C6350" w14:textId="5AF89977" w:rsidR="0013624B" w:rsidRDefault="0013624B" w:rsidP="0013624B">
            <w:pPr>
              <w:snapToGri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3624B" w14:paraId="5FCE5396" w14:textId="77777777" w:rsidTr="006A5455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2798493" w14:textId="22FD280C" w:rsidR="0013624B" w:rsidRDefault="0013624B" w:rsidP="0013624B">
            <w:pPr>
              <w:tabs>
                <w:tab w:val="left" w:pos="720"/>
              </w:tabs>
              <w:snapToGri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10</w:t>
            </w:r>
          </w:p>
        </w:tc>
        <w:tc>
          <w:tcPr>
            <w:tcW w:w="6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ADFC881" w14:textId="24E28E21" w:rsidR="0013624B" w:rsidRPr="0013624B" w:rsidRDefault="001569BF" w:rsidP="0013624B">
            <w:pPr>
              <w:pStyle w:val="Stopka"/>
              <w:tabs>
                <w:tab w:val="clear" w:pos="4536"/>
                <w:tab w:val="clear" w:pos="9072"/>
              </w:tabs>
              <w:snapToGrid w:val="0"/>
              <w:rPr>
                <w:rFonts w:ascii="Arial" w:hAnsi="Arial" w:cs="Arial"/>
              </w:rPr>
            </w:pPr>
            <w:r w:rsidRPr="001569BF">
              <w:rPr>
                <w:rFonts w:ascii="Arial" w:hAnsi="Arial" w:cs="Arial"/>
              </w:rPr>
              <w:t>Ochrona przed kurzem i wodą IP58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61BD32E" w14:textId="3919819F" w:rsidR="0013624B" w:rsidRDefault="00216342" w:rsidP="006A5455">
            <w:pPr>
              <w:snapToGri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16F24" w14:textId="0E245D66" w:rsidR="0013624B" w:rsidRDefault="0013624B" w:rsidP="0013624B">
            <w:pPr>
              <w:snapToGri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3624B" w14:paraId="1F4DDF61" w14:textId="77777777" w:rsidTr="00216342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9697950" w14:textId="64F61159" w:rsidR="0013624B" w:rsidRDefault="0013624B" w:rsidP="0013624B">
            <w:pPr>
              <w:tabs>
                <w:tab w:val="left" w:pos="720"/>
              </w:tabs>
              <w:snapToGri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11</w:t>
            </w:r>
          </w:p>
        </w:tc>
        <w:tc>
          <w:tcPr>
            <w:tcW w:w="6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E5FA10B" w14:textId="37CDEBD6" w:rsidR="0013624B" w:rsidRPr="007431E7" w:rsidRDefault="001569BF" w:rsidP="0013624B">
            <w:pPr>
              <w:snapToGrid w:val="0"/>
              <w:rPr>
                <w:rFonts w:ascii="Arial" w:hAnsi="Arial" w:cs="Arial"/>
              </w:rPr>
            </w:pPr>
            <w:r w:rsidRPr="007431E7">
              <w:rPr>
                <w:rFonts w:ascii="Arial" w:hAnsi="Arial" w:cs="Arial"/>
              </w:rPr>
              <w:t xml:space="preserve">Oprogramowanie </w:t>
            </w:r>
            <w:proofErr w:type="spellStart"/>
            <w:r w:rsidRPr="007431E7">
              <w:rPr>
                <w:rFonts w:ascii="Arial" w:hAnsi="Arial" w:cs="Arial"/>
              </w:rPr>
              <w:t>MedCam</w:t>
            </w:r>
            <w:proofErr w:type="spellEnd"/>
            <w:r w:rsidRPr="007431E7">
              <w:rPr>
                <w:rFonts w:ascii="Arial" w:hAnsi="Arial" w:cs="Arial"/>
              </w:rPr>
              <w:t xml:space="preserve"> do kontroli, obserwacji i generowania raportów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79996C9" w14:textId="631754B3" w:rsidR="0013624B" w:rsidRDefault="0013624B" w:rsidP="00216342">
            <w:pPr>
              <w:snapToGri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A7B22" w14:textId="241FCC80" w:rsidR="0013624B" w:rsidRDefault="0013624B" w:rsidP="0013624B">
            <w:pPr>
              <w:snapToGri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3624B" w14:paraId="128AB927" w14:textId="77777777" w:rsidTr="006A5455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97F4975" w14:textId="7A623A02" w:rsidR="0013624B" w:rsidRDefault="0013624B" w:rsidP="0013624B">
            <w:pPr>
              <w:tabs>
                <w:tab w:val="left" w:pos="720"/>
              </w:tabs>
              <w:snapToGri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12</w:t>
            </w:r>
          </w:p>
        </w:tc>
        <w:tc>
          <w:tcPr>
            <w:tcW w:w="6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331D056" w14:textId="0F7D3C4B" w:rsidR="0013624B" w:rsidRPr="007431E7" w:rsidRDefault="001569BF" w:rsidP="0013624B">
            <w:pPr>
              <w:snapToGrid w:val="0"/>
              <w:rPr>
                <w:rFonts w:ascii="Arial" w:hAnsi="Arial" w:cs="Arial"/>
              </w:rPr>
            </w:pPr>
            <w:r w:rsidRPr="007431E7">
              <w:rPr>
                <w:rFonts w:ascii="Arial" w:hAnsi="Arial" w:cs="Arial"/>
              </w:rPr>
              <w:t xml:space="preserve">Waga kamery </w:t>
            </w:r>
            <w:r w:rsidR="00EA1B3A" w:rsidRPr="007431E7">
              <w:rPr>
                <w:rFonts w:ascii="Arial" w:hAnsi="Arial" w:cs="Arial"/>
              </w:rPr>
              <w:t>nie więcej ni</w:t>
            </w:r>
            <w:r w:rsidR="005F0D6D" w:rsidRPr="007431E7">
              <w:rPr>
                <w:rFonts w:ascii="Arial" w:hAnsi="Arial" w:cs="Arial"/>
              </w:rPr>
              <w:t>ż</w:t>
            </w:r>
            <w:r w:rsidR="00EA1B3A" w:rsidRPr="007431E7">
              <w:rPr>
                <w:rFonts w:ascii="Arial" w:hAnsi="Arial" w:cs="Arial"/>
              </w:rPr>
              <w:t xml:space="preserve"> </w:t>
            </w:r>
            <w:r w:rsidRPr="007431E7">
              <w:rPr>
                <w:rFonts w:ascii="Arial" w:hAnsi="Arial" w:cs="Arial"/>
              </w:rPr>
              <w:t>200g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9127458" w14:textId="2B0A180E" w:rsidR="0013624B" w:rsidRDefault="0013624B" w:rsidP="006A5455">
            <w:pPr>
              <w:snapToGri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TAK</w:t>
            </w:r>
            <w:r w:rsidR="005D385D">
              <w:rPr>
                <w:rFonts w:ascii="Calibri" w:hAnsi="Calibri" w:cs="Calibri"/>
                <w:sz w:val="22"/>
                <w:szCs w:val="22"/>
              </w:rPr>
              <w:t>/podać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62C9C" w14:textId="72F5180C" w:rsidR="0013624B" w:rsidRDefault="0013624B" w:rsidP="0013624B">
            <w:pPr>
              <w:snapToGri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3624B" w14:paraId="1D2321C0" w14:textId="77777777" w:rsidTr="006A5455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EEDD579" w14:textId="25585C88" w:rsidR="0013624B" w:rsidRDefault="0013624B" w:rsidP="0013624B">
            <w:pPr>
              <w:tabs>
                <w:tab w:val="left" w:pos="720"/>
              </w:tabs>
              <w:snapToGri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13</w:t>
            </w:r>
          </w:p>
        </w:tc>
        <w:tc>
          <w:tcPr>
            <w:tcW w:w="6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52367A9" w14:textId="52161796" w:rsidR="0013624B" w:rsidRPr="0013624B" w:rsidRDefault="001569BF" w:rsidP="0013624B">
            <w:pPr>
              <w:snapToGrid w:val="0"/>
              <w:rPr>
                <w:rFonts w:ascii="Arial" w:hAnsi="Arial" w:cs="Arial"/>
              </w:rPr>
            </w:pPr>
            <w:r w:rsidRPr="001569BF">
              <w:rPr>
                <w:rFonts w:ascii="Arial" w:hAnsi="Arial" w:cs="Arial"/>
              </w:rPr>
              <w:t xml:space="preserve">Wbudowane w kamerę oświetlenie min. 282 000 </w:t>
            </w:r>
            <w:proofErr w:type="spellStart"/>
            <w:r w:rsidRPr="001569BF">
              <w:rPr>
                <w:rFonts w:ascii="Arial" w:hAnsi="Arial" w:cs="Arial"/>
              </w:rPr>
              <w:t>lux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A4C9D08" w14:textId="43D91613" w:rsidR="0013624B" w:rsidRDefault="0013624B" w:rsidP="006A5455">
            <w:pPr>
              <w:snapToGri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TAK</w:t>
            </w:r>
            <w:r w:rsidR="005D385D">
              <w:rPr>
                <w:rFonts w:ascii="Calibri" w:hAnsi="Calibri" w:cs="Calibri"/>
                <w:sz w:val="22"/>
                <w:szCs w:val="22"/>
              </w:rPr>
              <w:t>/podać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0FF31" w14:textId="3FA8847D" w:rsidR="0013624B" w:rsidRDefault="0013624B" w:rsidP="0013624B">
            <w:pPr>
              <w:snapToGri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3624B" w14:paraId="4BB112B4" w14:textId="77777777" w:rsidTr="001569BF">
        <w:trPr>
          <w:trHeight w:val="288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7D2934C" w14:textId="49E2A659" w:rsidR="0013624B" w:rsidRDefault="0013624B" w:rsidP="0013624B">
            <w:pPr>
              <w:tabs>
                <w:tab w:val="left" w:pos="720"/>
              </w:tabs>
              <w:snapToGri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14</w:t>
            </w:r>
          </w:p>
        </w:tc>
        <w:tc>
          <w:tcPr>
            <w:tcW w:w="6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469AE91" w14:textId="006B6B74" w:rsidR="0013624B" w:rsidRPr="007431E7" w:rsidRDefault="001569BF" w:rsidP="0013624B">
            <w:pPr>
              <w:snapToGrid w:val="0"/>
              <w:rPr>
                <w:rFonts w:ascii="Arial" w:hAnsi="Arial" w:cs="Arial"/>
              </w:rPr>
            </w:pPr>
            <w:r w:rsidRPr="007431E7">
              <w:rPr>
                <w:rFonts w:ascii="Arial" w:hAnsi="Arial" w:cs="Arial"/>
              </w:rPr>
              <w:t xml:space="preserve">Temperatura barwowa oświetlenia </w:t>
            </w:r>
            <w:r w:rsidR="00EA1B3A" w:rsidRPr="007431E7">
              <w:rPr>
                <w:rFonts w:ascii="Arial" w:hAnsi="Arial" w:cs="Arial"/>
              </w:rPr>
              <w:t>min.4700</w:t>
            </w:r>
            <w:r w:rsidR="007431E7" w:rsidRPr="007431E7">
              <w:rPr>
                <w:rFonts w:ascii="Arial" w:hAnsi="Arial" w:cs="Arial"/>
              </w:rPr>
              <w:t xml:space="preserve"> K</w:t>
            </w:r>
            <w:r w:rsidR="00EA1B3A" w:rsidRPr="007431E7">
              <w:rPr>
                <w:rFonts w:ascii="Arial" w:hAnsi="Arial" w:cs="Arial"/>
              </w:rPr>
              <w:t xml:space="preserve"> </w:t>
            </w:r>
            <w:proofErr w:type="gramStart"/>
            <w:r w:rsidR="00EA1B3A" w:rsidRPr="007431E7">
              <w:rPr>
                <w:rFonts w:ascii="Arial" w:hAnsi="Arial" w:cs="Arial"/>
              </w:rPr>
              <w:t>max  6000</w:t>
            </w:r>
            <w:proofErr w:type="gramEnd"/>
            <w:r w:rsidR="00EA1B3A" w:rsidRPr="007431E7">
              <w:rPr>
                <w:rFonts w:ascii="Arial" w:hAnsi="Arial" w:cs="Arial"/>
              </w:rPr>
              <w:t xml:space="preserve"> K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0BE9538" w14:textId="0F270EB1" w:rsidR="0013624B" w:rsidRDefault="0013624B" w:rsidP="006A5455">
            <w:pPr>
              <w:snapToGri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TAK</w:t>
            </w:r>
            <w:r w:rsidR="005D385D">
              <w:rPr>
                <w:rFonts w:ascii="Calibri" w:hAnsi="Calibri" w:cs="Calibri"/>
                <w:sz w:val="22"/>
                <w:szCs w:val="22"/>
              </w:rPr>
              <w:t>/podać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F6879" w14:textId="3EEF7A44" w:rsidR="0013624B" w:rsidRDefault="0013624B" w:rsidP="0013624B">
            <w:pPr>
              <w:snapToGri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3624B" w14:paraId="554627AF" w14:textId="77777777" w:rsidTr="006A5455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3274EC4" w14:textId="17146F1D" w:rsidR="0013624B" w:rsidRDefault="0013624B" w:rsidP="0013624B">
            <w:pPr>
              <w:tabs>
                <w:tab w:val="left" w:pos="720"/>
              </w:tabs>
              <w:snapToGri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15</w:t>
            </w:r>
          </w:p>
        </w:tc>
        <w:tc>
          <w:tcPr>
            <w:tcW w:w="6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605AB10" w14:textId="7D76D73B" w:rsidR="0013624B" w:rsidRPr="0013624B" w:rsidRDefault="001569BF" w:rsidP="0013624B">
            <w:pPr>
              <w:snapToGrid w:val="0"/>
              <w:rPr>
                <w:rFonts w:ascii="Arial" w:hAnsi="Arial" w:cs="Arial"/>
              </w:rPr>
            </w:pPr>
            <w:r w:rsidRPr="001569BF">
              <w:rPr>
                <w:rFonts w:ascii="Arial" w:hAnsi="Arial" w:cs="Arial"/>
              </w:rPr>
              <w:t xml:space="preserve">Kamera zawiera obiektyw typu C, czujnik obrazu, </w:t>
            </w:r>
            <w:proofErr w:type="spellStart"/>
            <w:r w:rsidRPr="001569BF">
              <w:rPr>
                <w:rFonts w:ascii="Arial" w:hAnsi="Arial" w:cs="Arial"/>
              </w:rPr>
              <w:t>mikrosterownik</w:t>
            </w:r>
            <w:proofErr w:type="spellEnd"/>
            <w:r w:rsidRPr="001569BF">
              <w:rPr>
                <w:rFonts w:ascii="Arial" w:hAnsi="Arial" w:cs="Arial"/>
              </w:rPr>
              <w:t xml:space="preserve"> i interfejs źródła światła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2807A4D" w14:textId="216FFFC0" w:rsidR="0013624B" w:rsidRDefault="0013624B" w:rsidP="006A5455">
            <w:pPr>
              <w:snapToGri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0AE9F" w14:textId="043247CA" w:rsidR="0013624B" w:rsidRDefault="0013624B" w:rsidP="0013624B">
            <w:pPr>
              <w:snapToGri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3624B" w14:paraId="1F8ABFED" w14:textId="77777777" w:rsidTr="006A5455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F6D3532" w14:textId="05F769A8" w:rsidR="0013624B" w:rsidRDefault="0013624B" w:rsidP="0013624B">
            <w:pPr>
              <w:tabs>
                <w:tab w:val="left" w:pos="720"/>
              </w:tabs>
              <w:snapToGri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16</w:t>
            </w:r>
          </w:p>
        </w:tc>
        <w:tc>
          <w:tcPr>
            <w:tcW w:w="6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B9EAA17" w14:textId="7ED9AED0" w:rsidR="0013624B" w:rsidRPr="0013624B" w:rsidRDefault="001569BF" w:rsidP="0013624B">
            <w:pPr>
              <w:pStyle w:val="Nagwek4"/>
              <w:tabs>
                <w:tab w:val="left" w:pos="0"/>
              </w:tabs>
              <w:snapToGrid w:val="0"/>
              <w:rPr>
                <w:rFonts w:ascii="Arial" w:hAnsi="Arial" w:cs="Arial"/>
                <w:b w:val="0"/>
                <w:sz w:val="20"/>
              </w:rPr>
            </w:pPr>
            <w:r w:rsidRPr="001569BF">
              <w:rPr>
                <w:rFonts w:ascii="Arial" w:hAnsi="Arial" w:cs="Arial"/>
                <w:b w:val="0"/>
                <w:sz w:val="20"/>
              </w:rPr>
              <w:t>Oświetlenie aktywowane za pomocą przycisku na kamerze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0EFEFA0" w14:textId="586F96FB" w:rsidR="0013624B" w:rsidRDefault="0013624B" w:rsidP="006A5455">
            <w:pPr>
              <w:pStyle w:val="Nagwek5"/>
              <w:tabs>
                <w:tab w:val="left" w:pos="0"/>
              </w:tabs>
              <w:snapToGri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b w:val="0"/>
                <w:bCs/>
                <w:sz w:val="22"/>
                <w:szCs w:val="22"/>
              </w:rPr>
              <w:t>TAK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89A99" w14:textId="17F8D5FE" w:rsidR="0013624B" w:rsidRDefault="0013624B" w:rsidP="0013624B">
            <w:pPr>
              <w:pStyle w:val="Nagwek5"/>
              <w:numPr>
                <w:ilvl w:val="0"/>
                <w:numId w:val="0"/>
              </w:numPr>
              <w:snapToGrid w:val="0"/>
              <w:jc w:val="left"/>
              <w:rPr>
                <w:rFonts w:ascii="Calibri" w:hAnsi="Calibri" w:cs="Calibri"/>
                <w:b w:val="0"/>
                <w:color w:val="000000"/>
                <w:sz w:val="22"/>
                <w:szCs w:val="22"/>
              </w:rPr>
            </w:pPr>
          </w:p>
        </w:tc>
      </w:tr>
      <w:tr w:rsidR="0013624B" w14:paraId="542FD147" w14:textId="77777777" w:rsidTr="006A5455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8F1A4D7" w14:textId="7F9CF565" w:rsidR="0013624B" w:rsidRDefault="0013624B" w:rsidP="0013624B">
            <w:pPr>
              <w:tabs>
                <w:tab w:val="left" w:pos="720"/>
              </w:tabs>
              <w:snapToGri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17</w:t>
            </w:r>
          </w:p>
        </w:tc>
        <w:tc>
          <w:tcPr>
            <w:tcW w:w="6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94D995B" w14:textId="37A928AF" w:rsidR="0013624B" w:rsidRPr="0013624B" w:rsidRDefault="001569BF" w:rsidP="0013624B">
            <w:pPr>
              <w:pStyle w:val="Nagwek4"/>
              <w:tabs>
                <w:tab w:val="left" w:pos="0"/>
              </w:tabs>
              <w:snapToGrid w:val="0"/>
              <w:rPr>
                <w:rFonts w:ascii="Arial" w:hAnsi="Arial" w:cs="Arial"/>
                <w:b w:val="0"/>
                <w:sz w:val="20"/>
              </w:rPr>
            </w:pPr>
            <w:r w:rsidRPr="001569BF">
              <w:rPr>
                <w:rFonts w:ascii="Arial" w:hAnsi="Arial" w:cs="Arial"/>
                <w:b w:val="0"/>
                <w:sz w:val="20"/>
              </w:rPr>
              <w:t>2 przyciski funkcyjne do nagrywania wideo i za</w:t>
            </w:r>
            <w:r w:rsidR="005D385D">
              <w:rPr>
                <w:rFonts w:ascii="Arial" w:hAnsi="Arial" w:cs="Arial"/>
                <w:b w:val="0"/>
                <w:sz w:val="20"/>
              </w:rPr>
              <w:t>p</w:t>
            </w:r>
            <w:r w:rsidRPr="001569BF">
              <w:rPr>
                <w:rFonts w:ascii="Arial" w:hAnsi="Arial" w:cs="Arial"/>
                <w:b w:val="0"/>
                <w:sz w:val="20"/>
              </w:rPr>
              <w:t>isania obrazu, z</w:t>
            </w:r>
            <w:r w:rsidR="005D385D">
              <w:rPr>
                <w:rFonts w:ascii="Arial" w:hAnsi="Arial" w:cs="Arial"/>
                <w:b w:val="0"/>
                <w:sz w:val="20"/>
              </w:rPr>
              <w:t> </w:t>
            </w:r>
            <w:r w:rsidRPr="001569BF">
              <w:rPr>
                <w:rFonts w:ascii="Arial" w:hAnsi="Arial" w:cs="Arial"/>
                <w:b w:val="0"/>
                <w:sz w:val="20"/>
              </w:rPr>
              <w:t>możliwością przeprogramowania do innych funkcji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1011C51" w14:textId="406DF309" w:rsidR="0013624B" w:rsidRDefault="0013624B" w:rsidP="006A5455">
            <w:pPr>
              <w:pStyle w:val="Nagwek5"/>
              <w:tabs>
                <w:tab w:val="left" w:pos="0"/>
              </w:tabs>
              <w:snapToGri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b w:val="0"/>
                <w:sz w:val="22"/>
                <w:szCs w:val="22"/>
              </w:rPr>
              <w:t>TAK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8043F" w14:textId="4036414C" w:rsidR="0013624B" w:rsidRDefault="0013624B" w:rsidP="0013624B">
            <w:pPr>
              <w:pStyle w:val="Nagwek5"/>
              <w:numPr>
                <w:ilvl w:val="0"/>
                <w:numId w:val="0"/>
              </w:numPr>
              <w:snapToGrid w:val="0"/>
              <w:jc w:val="left"/>
              <w:rPr>
                <w:rFonts w:ascii="Calibri" w:hAnsi="Calibri" w:cs="Calibri"/>
                <w:b w:val="0"/>
                <w:color w:val="000000"/>
                <w:sz w:val="22"/>
                <w:szCs w:val="22"/>
              </w:rPr>
            </w:pPr>
          </w:p>
        </w:tc>
      </w:tr>
      <w:tr w:rsidR="0013624B" w14:paraId="7DFEA80F" w14:textId="77777777" w:rsidTr="006A5455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97C65C3" w14:textId="437F19B4" w:rsidR="0013624B" w:rsidRDefault="0013624B" w:rsidP="0013624B">
            <w:pPr>
              <w:tabs>
                <w:tab w:val="left" w:pos="720"/>
              </w:tabs>
              <w:snapToGri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18</w:t>
            </w:r>
          </w:p>
        </w:tc>
        <w:tc>
          <w:tcPr>
            <w:tcW w:w="6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458C2EE" w14:textId="19B58A48" w:rsidR="0013624B" w:rsidRPr="001569BF" w:rsidRDefault="001569BF" w:rsidP="001569BF">
            <w:pPr>
              <w:pStyle w:val="Nagwek4"/>
              <w:rPr>
                <w:rFonts w:ascii="Arial" w:hAnsi="Arial" w:cs="Arial"/>
                <w:b w:val="0"/>
                <w:sz w:val="20"/>
              </w:rPr>
            </w:pPr>
            <w:r w:rsidRPr="001569BF">
              <w:rPr>
                <w:rFonts w:ascii="Arial" w:hAnsi="Arial" w:cs="Arial"/>
                <w:b w:val="0"/>
                <w:sz w:val="20"/>
              </w:rPr>
              <w:t>Źródło światła zintegrowane z kamerą, nie wymagające</w:t>
            </w:r>
            <w:r>
              <w:rPr>
                <w:rFonts w:ascii="Arial" w:hAnsi="Arial" w:cs="Arial"/>
                <w:b w:val="0"/>
                <w:sz w:val="20"/>
              </w:rPr>
              <w:t xml:space="preserve"> </w:t>
            </w:r>
            <w:r w:rsidRPr="001569BF">
              <w:rPr>
                <w:rFonts w:ascii="Arial" w:hAnsi="Arial" w:cs="Arial"/>
                <w:b w:val="0"/>
                <w:sz w:val="20"/>
              </w:rPr>
              <w:t>dodatkowego zasilania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C3AFD2E" w14:textId="77777777" w:rsidR="0013624B" w:rsidRDefault="0013624B" w:rsidP="006A5455">
            <w:pPr>
              <w:pStyle w:val="Nagwek5"/>
              <w:tabs>
                <w:tab w:val="left" w:pos="0"/>
              </w:tabs>
              <w:snapToGrid w:val="0"/>
              <w:jc w:val="center"/>
              <w:rPr>
                <w:rFonts w:ascii="Calibri" w:hAnsi="Calibri" w:cs="Calibri"/>
                <w:b w:val="0"/>
                <w:sz w:val="22"/>
                <w:szCs w:val="22"/>
              </w:rPr>
            </w:pPr>
            <w:r>
              <w:rPr>
                <w:rFonts w:ascii="Calibri" w:hAnsi="Calibri" w:cs="Calibri"/>
                <w:b w:val="0"/>
                <w:sz w:val="22"/>
                <w:szCs w:val="22"/>
              </w:rPr>
              <w:t>TAK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F8396" w14:textId="7C73DA25" w:rsidR="0013624B" w:rsidRDefault="0013624B" w:rsidP="0013624B">
            <w:pPr>
              <w:pStyle w:val="Nagwek5"/>
              <w:numPr>
                <w:ilvl w:val="0"/>
                <w:numId w:val="0"/>
              </w:numPr>
              <w:snapToGrid w:val="0"/>
              <w:jc w:val="left"/>
              <w:rPr>
                <w:rFonts w:ascii="Calibri" w:hAnsi="Calibri" w:cs="Calibri"/>
                <w:b w:val="0"/>
                <w:color w:val="000000"/>
                <w:sz w:val="22"/>
                <w:szCs w:val="22"/>
              </w:rPr>
            </w:pPr>
          </w:p>
        </w:tc>
      </w:tr>
      <w:tr w:rsidR="0013624B" w14:paraId="0CA51114" w14:textId="77777777" w:rsidTr="006A5455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D824807" w14:textId="7E09EB86" w:rsidR="0013624B" w:rsidRDefault="0013624B" w:rsidP="0013624B">
            <w:pPr>
              <w:tabs>
                <w:tab w:val="left" w:pos="720"/>
              </w:tabs>
              <w:snapToGri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19</w:t>
            </w:r>
          </w:p>
        </w:tc>
        <w:tc>
          <w:tcPr>
            <w:tcW w:w="6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A1202B1" w14:textId="30EF6069" w:rsidR="0013624B" w:rsidRPr="0013624B" w:rsidRDefault="001569BF" w:rsidP="0013624B">
            <w:pPr>
              <w:pStyle w:val="Nagwek4"/>
              <w:tabs>
                <w:tab w:val="left" w:pos="0"/>
              </w:tabs>
              <w:snapToGrid w:val="0"/>
              <w:rPr>
                <w:rFonts w:ascii="Arial" w:hAnsi="Arial" w:cs="Arial"/>
                <w:b w:val="0"/>
                <w:sz w:val="20"/>
              </w:rPr>
            </w:pPr>
            <w:r w:rsidRPr="001569BF">
              <w:rPr>
                <w:rFonts w:ascii="Arial" w:hAnsi="Arial" w:cs="Arial"/>
                <w:b w:val="0"/>
                <w:sz w:val="20"/>
              </w:rPr>
              <w:t>Kamera podłączana do komputera poprzez złącze USB, w</w:t>
            </w:r>
            <w:r w:rsidR="005D385D">
              <w:rPr>
                <w:rFonts w:ascii="Arial" w:hAnsi="Arial" w:cs="Arial"/>
                <w:b w:val="0"/>
                <w:sz w:val="20"/>
              </w:rPr>
              <w:t> </w:t>
            </w:r>
            <w:r w:rsidRPr="001569BF">
              <w:rPr>
                <w:rFonts w:ascii="Arial" w:hAnsi="Arial" w:cs="Arial"/>
                <w:b w:val="0"/>
                <w:sz w:val="20"/>
              </w:rPr>
              <w:t xml:space="preserve">standardzie Plug &amp; </w:t>
            </w:r>
            <w:proofErr w:type="spellStart"/>
            <w:r w:rsidRPr="001569BF">
              <w:rPr>
                <w:rFonts w:ascii="Arial" w:hAnsi="Arial" w:cs="Arial"/>
                <w:b w:val="0"/>
                <w:sz w:val="20"/>
              </w:rPr>
              <w:t>Pla</w:t>
            </w:r>
            <w:proofErr w:type="spellEnd"/>
            <w:r w:rsidR="0013624B" w:rsidRPr="0013624B">
              <w:rPr>
                <w:rFonts w:ascii="Arial" w:hAnsi="Arial" w:cs="Arial"/>
                <w:b w:val="0"/>
                <w:sz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FFE2B73" w14:textId="10E2B40A" w:rsidR="0013624B" w:rsidRDefault="0013624B" w:rsidP="006A5455">
            <w:pPr>
              <w:pStyle w:val="Nagwek5"/>
              <w:tabs>
                <w:tab w:val="left" w:pos="0"/>
              </w:tabs>
              <w:snapToGri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b w:val="0"/>
                <w:sz w:val="22"/>
                <w:szCs w:val="22"/>
              </w:rPr>
              <w:t>TAK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5AB06" w14:textId="0384BFF8" w:rsidR="0013624B" w:rsidRDefault="0013624B" w:rsidP="0013624B">
            <w:pPr>
              <w:pStyle w:val="Nagwek5"/>
              <w:numPr>
                <w:ilvl w:val="0"/>
                <w:numId w:val="0"/>
              </w:numPr>
              <w:snapToGrid w:val="0"/>
              <w:jc w:val="left"/>
              <w:rPr>
                <w:rFonts w:ascii="Calibri" w:hAnsi="Calibri" w:cs="Calibri"/>
                <w:b w:val="0"/>
                <w:color w:val="000000"/>
                <w:sz w:val="22"/>
                <w:szCs w:val="22"/>
              </w:rPr>
            </w:pPr>
          </w:p>
        </w:tc>
      </w:tr>
      <w:tr w:rsidR="001569BF" w14:paraId="5B650163" w14:textId="77777777" w:rsidTr="006A5455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42731D9" w14:textId="30CEB1A3" w:rsidR="001569BF" w:rsidRDefault="001569BF" w:rsidP="0013624B">
            <w:pPr>
              <w:tabs>
                <w:tab w:val="left" w:pos="720"/>
              </w:tabs>
              <w:snapToGrid w:val="0"/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20</w:t>
            </w:r>
          </w:p>
        </w:tc>
        <w:tc>
          <w:tcPr>
            <w:tcW w:w="6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EB0478B" w14:textId="03D081BB" w:rsidR="001569BF" w:rsidRPr="001569BF" w:rsidRDefault="001569BF" w:rsidP="0013624B">
            <w:pPr>
              <w:pStyle w:val="Nagwek4"/>
              <w:tabs>
                <w:tab w:val="left" w:pos="0"/>
              </w:tabs>
              <w:snapToGrid w:val="0"/>
              <w:rPr>
                <w:rFonts w:ascii="Arial" w:hAnsi="Arial" w:cs="Arial"/>
                <w:b w:val="0"/>
                <w:sz w:val="20"/>
              </w:rPr>
            </w:pPr>
            <w:r w:rsidRPr="001569BF">
              <w:rPr>
                <w:rFonts w:ascii="Arial" w:hAnsi="Arial" w:cs="Arial"/>
                <w:b w:val="0"/>
                <w:sz w:val="20"/>
              </w:rPr>
              <w:t>Możliwość sterylizacji w autoklawie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BB5870C" w14:textId="223957DF" w:rsidR="001569BF" w:rsidRDefault="001569BF" w:rsidP="006A5455">
            <w:pPr>
              <w:pStyle w:val="Nagwek5"/>
              <w:tabs>
                <w:tab w:val="left" w:pos="0"/>
              </w:tabs>
              <w:snapToGrid w:val="0"/>
              <w:jc w:val="center"/>
              <w:rPr>
                <w:rFonts w:ascii="Calibri" w:hAnsi="Calibri" w:cs="Calibri"/>
                <w:b w:val="0"/>
                <w:sz w:val="22"/>
                <w:szCs w:val="22"/>
              </w:rPr>
            </w:pPr>
            <w:r>
              <w:rPr>
                <w:rFonts w:ascii="Calibri" w:hAnsi="Calibri" w:cs="Calibri"/>
                <w:b w:val="0"/>
                <w:sz w:val="22"/>
                <w:szCs w:val="22"/>
              </w:rPr>
              <w:t>TA</w:t>
            </w:r>
            <w:r>
              <w:rPr>
                <w:rFonts w:ascii="Calibri" w:hAnsi="Calibri" w:cs="Calibri"/>
                <w:b w:val="0"/>
                <w:smallCaps/>
                <w:sz w:val="22"/>
                <w:szCs w:val="22"/>
              </w:rPr>
              <w:t>K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AB23F" w14:textId="77777777" w:rsidR="001569BF" w:rsidRDefault="001569BF" w:rsidP="0013624B">
            <w:pPr>
              <w:pStyle w:val="Nagwek5"/>
              <w:numPr>
                <w:ilvl w:val="0"/>
                <w:numId w:val="0"/>
              </w:numPr>
              <w:snapToGrid w:val="0"/>
              <w:jc w:val="left"/>
              <w:rPr>
                <w:rFonts w:ascii="Calibri" w:hAnsi="Calibri" w:cs="Calibri"/>
                <w:b w:val="0"/>
                <w:color w:val="000000"/>
                <w:sz w:val="22"/>
                <w:szCs w:val="22"/>
              </w:rPr>
            </w:pPr>
          </w:p>
        </w:tc>
      </w:tr>
      <w:tr w:rsidR="00825C09" w14:paraId="0EA3A5D3" w14:textId="77777777" w:rsidTr="00177166">
        <w:tc>
          <w:tcPr>
            <w:tcW w:w="110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2C29A3B" w14:textId="32C1AD51" w:rsidR="00825C09" w:rsidRPr="00825C09" w:rsidRDefault="00825C09" w:rsidP="00825C09">
            <w:pPr>
              <w:pStyle w:val="Nagwek5"/>
              <w:numPr>
                <w:ilvl w:val="0"/>
                <w:numId w:val="0"/>
              </w:numPr>
              <w:snapToGrid w:val="0"/>
              <w:jc w:val="center"/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 w:rsidRPr="00825C09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Funkcje oprogramowania</w:t>
            </w:r>
          </w:p>
        </w:tc>
      </w:tr>
      <w:tr w:rsidR="00825C09" w14:paraId="4DBCB5B9" w14:textId="77777777" w:rsidTr="006A5455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3F0275E" w14:textId="2F8EB5E9" w:rsidR="00825C09" w:rsidRPr="005D385D" w:rsidRDefault="005D385D" w:rsidP="0013624B">
            <w:pPr>
              <w:tabs>
                <w:tab w:val="left" w:pos="720"/>
              </w:tabs>
              <w:snapToGrid w:val="0"/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D385D">
              <w:rPr>
                <w:rFonts w:ascii="Aptos Narrow" w:hAnsi="Aptos Narrow"/>
                <w:color w:val="000000"/>
                <w:sz w:val="22"/>
                <w:szCs w:val="22"/>
              </w:rPr>
              <w:t>21</w:t>
            </w:r>
          </w:p>
        </w:tc>
        <w:tc>
          <w:tcPr>
            <w:tcW w:w="6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F23331D" w14:textId="7DA7B99C" w:rsidR="00825C09" w:rsidRPr="00114F7F" w:rsidRDefault="00825C09" w:rsidP="0013624B">
            <w:pPr>
              <w:pStyle w:val="Nagwek4"/>
              <w:tabs>
                <w:tab w:val="left" w:pos="0"/>
              </w:tabs>
              <w:snapToGrid w:val="0"/>
              <w:rPr>
                <w:rFonts w:ascii="Arial" w:hAnsi="Arial" w:cs="Arial"/>
                <w:b w:val="0"/>
                <w:sz w:val="20"/>
                <w:highlight w:val="yellow"/>
              </w:rPr>
            </w:pPr>
            <w:r w:rsidRPr="00825C09">
              <w:rPr>
                <w:rFonts w:ascii="Arial" w:hAnsi="Arial" w:cs="Arial"/>
                <w:b w:val="0"/>
                <w:sz w:val="20"/>
              </w:rPr>
              <w:t>System zarządzania pacjentami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46CC403" w14:textId="2D46B4D8" w:rsidR="00825C09" w:rsidRDefault="005D385D" w:rsidP="006A5455">
            <w:pPr>
              <w:pStyle w:val="Nagwek5"/>
              <w:tabs>
                <w:tab w:val="left" w:pos="0"/>
              </w:tabs>
              <w:snapToGrid w:val="0"/>
              <w:jc w:val="center"/>
              <w:rPr>
                <w:rFonts w:ascii="Calibri" w:hAnsi="Calibri" w:cs="Calibri"/>
                <w:b w:val="0"/>
                <w:sz w:val="22"/>
                <w:szCs w:val="22"/>
              </w:rPr>
            </w:pPr>
            <w:r>
              <w:rPr>
                <w:rFonts w:ascii="Calibri" w:hAnsi="Calibri" w:cs="Calibri"/>
                <w:b w:val="0"/>
                <w:sz w:val="22"/>
                <w:szCs w:val="22"/>
              </w:rPr>
              <w:t>TAK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8972F" w14:textId="77777777" w:rsidR="00825C09" w:rsidRDefault="00825C09" w:rsidP="0013624B">
            <w:pPr>
              <w:pStyle w:val="Nagwek5"/>
              <w:numPr>
                <w:ilvl w:val="0"/>
                <w:numId w:val="0"/>
              </w:numPr>
              <w:snapToGrid w:val="0"/>
              <w:jc w:val="left"/>
              <w:rPr>
                <w:rFonts w:ascii="Calibri" w:hAnsi="Calibri" w:cs="Calibri"/>
                <w:b w:val="0"/>
                <w:color w:val="000000"/>
                <w:sz w:val="22"/>
                <w:szCs w:val="22"/>
              </w:rPr>
            </w:pPr>
          </w:p>
        </w:tc>
      </w:tr>
      <w:tr w:rsidR="00825C09" w14:paraId="71045946" w14:textId="77777777" w:rsidTr="006A5455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6C1ED5C" w14:textId="2EB595C0" w:rsidR="00825C09" w:rsidRPr="005D385D" w:rsidRDefault="005D385D" w:rsidP="0013624B">
            <w:pPr>
              <w:tabs>
                <w:tab w:val="left" w:pos="720"/>
              </w:tabs>
              <w:snapToGrid w:val="0"/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D385D">
              <w:rPr>
                <w:rFonts w:ascii="Aptos Narrow" w:hAnsi="Aptos Narrow"/>
                <w:color w:val="000000"/>
                <w:sz w:val="22"/>
                <w:szCs w:val="22"/>
              </w:rPr>
              <w:t>22</w:t>
            </w:r>
          </w:p>
        </w:tc>
        <w:tc>
          <w:tcPr>
            <w:tcW w:w="6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8BBD117" w14:textId="07BCD61D" w:rsidR="00825C09" w:rsidRPr="00825C09" w:rsidRDefault="00825C09" w:rsidP="00825C09">
            <w:pPr>
              <w:pStyle w:val="Nagwek4"/>
              <w:rPr>
                <w:rFonts w:ascii="Arial" w:hAnsi="Arial" w:cs="Arial"/>
                <w:b w:val="0"/>
                <w:sz w:val="20"/>
              </w:rPr>
            </w:pPr>
            <w:r w:rsidRPr="00825C09">
              <w:rPr>
                <w:rFonts w:ascii="Arial" w:hAnsi="Arial" w:cs="Arial"/>
                <w:b w:val="0"/>
                <w:sz w:val="20"/>
              </w:rPr>
              <w:t>Możliwość generowania raportów z badania z opisem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8514410" w14:textId="1FB4645F" w:rsidR="00825C09" w:rsidRDefault="005D385D" w:rsidP="006A5455">
            <w:pPr>
              <w:pStyle w:val="Nagwek5"/>
              <w:tabs>
                <w:tab w:val="left" w:pos="0"/>
              </w:tabs>
              <w:snapToGrid w:val="0"/>
              <w:jc w:val="center"/>
              <w:rPr>
                <w:rFonts w:ascii="Calibri" w:hAnsi="Calibri" w:cs="Calibri"/>
                <w:b w:val="0"/>
                <w:sz w:val="22"/>
                <w:szCs w:val="22"/>
              </w:rPr>
            </w:pPr>
            <w:r>
              <w:rPr>
                <w:rFonts w:ascii="Calibri" w:hAnsi="Calibri" w:cs="Calibri"/>
                <w:b w:val="0"/>
                <w:sz w:val="22"/>
                <w:szCs w:val="22"/>
              </w:rPr>
              <w:t>TAK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CD216" w14:textId="77777777" w:rsidR="00825C09" w:rsidRDefault="00825C09" w:rsidP="0013624B">
            <w:pPr>
              <w:pStyle w:val="Nagwek5"/>
              <w:numPr>
                <w:ilvl w:val="0"/>
                <w:numId w:val="0"/>
              </w:numPr>
              <w:snapToGrid w:val="0"/>
              <w:jc w:val="left"/>
              <w:rPr>
                <w:rFonts w:ascii="Calibri" w:hAnsi="Calibri" w:cs="Calibri"/>
                <w:b w:val="0"/>
                <w:color w:val="000000"/>
                <w:sz w:val="22"/>
                <w:szCs w:val="22"/>
              </w:rPr>
            </w:pPr>
          </w:p>
        </w:tc>
      </w:tr>
      <w:tr w:rsidR="00825C09" w14:paraId="3C36A981" w14:textId="77777777" w:rsidTr="006A5455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B6D8E90" w14:textId="0D16168A" w:rsidR="00825C09" w:rsidRPr="005D385D" w:rsidRDefault="005D385D" w:rsidP="0013624B">
            <w:pPr>
              <w:tabs>
                <w:tab w:val="left" w:pos="720"/>
              </w:tabs>
              <w:snapToGrid w:val="0"/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D385D">
              <w:rPr>
                <w:rFonts w:ascii="Aptos Narrow" w:hAnsi="Aptos Narrow"/>
                <w:color w:val="000000"/>
                <w:sz w:val="22"/>
                <w:szCs w:val="22"/>
              </w:rPr>
              <w:t>23</w:t>
            </w:r>
          </w:p>
        </w:tc>
        <w:tc>
          <w:tcPr>
            <w:tcW w:w="6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502ECEC" w14:textId="63C64323" w:rsidR="00825C09" w:rsidRPr="00114F7F" w:rsidRDefault="00825C09" w:rsidP="0013624B">
            <w:pPr>
              <w:pStyle w:val="Nagwek4"/>
              <w:tabs>
                <w:tab w:val="left" w:pos="0"/>
              </w:tabs>
              <w:snapToGrid w:val="0"/>
              <w:rPr>
                <w:rFonts w:ascii="Arial" w:hAnsi="Arial" w:cs="Arial"/>
                <w:b w:val="0"/>
                <w:sz w:val="20"/>
                <w:highlight w:val="yellow"/>
              </w:rPr>
            </w:pPr>
            <w:r w:rsidRPr="00825C09">
              <w:rPr>
                <w:rFonts w:ascii="Arial" w:hAnsi="Arial" w:cs="Arial"/>
                <w:b w:val="0"/>
                <w:sz w:val="20"/>
              </w:rPr>
              <w:t>Możliwość integracji DICOM (Licencja i integracja w zakresie dostawy)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C4805EF" w14:textId="680456D4" w:rsidR="00825C09" w:rsidRDefault="005D385D" w:rsidP="006A5455">
            <w:pPr>
              <w:pStyle w:val="Nagwek5"/>
              <w:tabs>
                <w:tab w:val="left" w:pos="0"/>
              </w:tabs>
              <w:snapToGrid w:val="0"/>
              <w:jc w:val="center"/>
              <w:rPr>
                <w:rFonts w:ascii="Calibri" w:hAnsi="Calibri" w:cs="Calibri"/>
                <w:b w:val="0"/>
                <w:sz w:val="22"/>
                <w:szCs w:val="22"/>
              </w:rPr>
            </w:pPr>
            <w:r>
              <w:rPr>
                <w:rFonts w:ascii="Calibri" w:hAnsi="Calibri" w:cs="Calibri"/>
                <w:b w:val="0"/>
                <w:sz w:val="22"/>
                <w:szCs w:val="22"/>
              </w:rPr>
              <w:t>TAK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86064" w14:textId="77777777" w:rsidR="00825C09" w:rsidRDefault="00825C09" w:rsidP="0013624B">
            <w:pPr>
              <w:pStyle w:val="Nagwek5"/>
              <w:numPr>
                <w:ilvl w:val="0"/>
                <w:numId w:val="0"/>
              </w:numPr>
              <w:snapToGrid w:val="0"/>
              <w:jc w:val="left"/>
              <w:rPr>
                <w:rFonts w:ascii="Calibri" w:hAnsi="Calibri" w:cs="Calibri"/>
                <w:b w:val="0"/>
                <w:color w:val="000000"/>
                <w:sz w:val="22"/>
                <w:szCs w:val="22"/>
              </w:rPr>
            </w:pPr>
          </w:p>
        </w:tc>
      </w:tr>
      <w:tr w:rsidR="00825C09" w14:paraId="50324C6E" w14:textId="77777777" w:rsidTr="009132EC">
        <w:tc>
          <w:tcPr>
            <w:tcW w:w="110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53DD572" w14:textId="2A127DE0" w:rsidR="00825C09" w:rsidRPr="00825C09" w:rsidRDefault="00825C09" w:rsidP="00825C09">
            <w:pPr>
              <w:pStyle w:val="Nagwek5"/>
              <w:numPr>
                <w:ilvl w:val="0"/>
                <w:numId w:val="0"/>
              </w:numPr>
              <w:snapToGrid w:val="0"/>
              <w:jc w:val="center"/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 w:rsidRPr="00825C09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Stacja komputerowa, wózek</w:t>
            </w:r>
          </w:p>
        </w:tc>
      </w:tr>
      <w:tr w:rsidR="00825C09" w14:paraId="2E17602B" w14:textId="77777777" w:rsidTr="006A5455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FAEA8F4" w14:textId="6B144043" w:rsidR="00825C09" w:rsidRPr="005D385D" w:rsidRDefault="005D385D" w:rsidP="0013624B">
            <w:pPr>
              <w:tabs>
                <w:tab w:val="left" w:pos="720"/>
              </w:tabs>
              <w:snapToGrid w:val="0"/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D385D">
              <w:rPr>
                <w:rFonts w:ascii="Aptos Narrow" w:hAnsi="Aptos Narrow"/>
                <w:color w:val="000000"/>
                <w:sz w:val="22"/>
                <w:szCs w:val="22"/>
              </w:rPr>
              <w:t>24</w:t>
            </w:r>
          </w:p>
        </w:tc>
        <w:tc>
          <w:tcPr>
            <w:tcW w:w="6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A9466B7" w14:textId="7D160E3D" w:rsidR="00825C09" w:rsidRPr="00825C09" w:rsidRDefault="00825C09" w:rsidP="0013624B">
            <w:pPr>
              <w:pStyle w:val="Nagwek4"/>
              <w:tabs>
                <w:tab w:val="left" w:pos="0"/>
              </w:tabs>
              <w:snapToGrid w:val="0"/>
              <w:rPr>
                <w:rFonts w:ascii="Arial" w:hAnsi="Arial" w:cs="Arial"/>
                <w:b w:val="0"/>
                <w:sz w:val="20"/>
              </w:rPr>
            </w:pPr>
            <w:r w:rsidRPr="00825C09">
              <w:rPr>
                <w:rFonts w:ascii="Arial" w:hAnsi="Arial" w:cs="Arial"/>
                <w:b w:val="0"/>
                <w:sz w:val="20"/>
              </w:rPr>
              <w:t>System wyposażony w dedykowany wózek jezdny z uchwytem na kamerę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A355EAA" w14:textId="78EF4B46" w:rsidR="00825C09" w:rsidRDefault="005D385D" w:rsidP="006A5455">
            <w:pPr>
              <w:pStyle w:val="Nagwek5"/>
              <w:tabs>
                <w:tab w:val="left" w:pos="0"/>
              </w:tabs>
              <w:snapToGrid w:val="0"/>
              <w:jc w:val="center"/>
              <w:rPr>
                <w:rFonts w:ascii="Calibri" w:hAnsi="Calibri" w:cs="Calibri"/>
                <w:b w:val="0"/>
                <w:sz w:val="22"/>
                <w:szCs w:val="22"/>
              </w:rPr>
            </w:pPr>
            <w:r>
              <w:rPr>
                <w:rFonts w:ascii="Calibri" w:hAnsi="Calibri" w:cs="Calibri"/>
                <w:b w:val="0"/>
                <w:sz w:val="22"/>
                <w:szCs w:val="22"/>
              </w:rPr>
              <w:t>TAK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D4D9D" w14:textId="77777777" w:rsidR="00825C09" w:rsidRDefault="00825C09" w:rsidP="0013624B">
            <w:pPr>
              <w:pStyle w:val="Nagwek5"/>
              <w:numPr>
                <w:ilvl w:val="0"/>
                <w:numId w:val="0"/>
              </w:numPr>
              <w:snapToGrid w:val="0"/>
              <w:jc w:val="left"/>
              <w:rPr>
                <w:rFonts w:ascii="Calibri" w:hAnsi="Calibri" w:cs="Calibri"/>
                <w:b w:val="0"/>
                <w:color w:val="000000"/>
                <w:sz w:val="22"/>
                <w:szCs w:val="22"/>
              </w:rPr>
            </w:pPr>
          </w:p>
        </w:tc>
      </w:tr>
      <w:tr w:rsidR="00825C09" w14:paraId="7C39EF63" w14:textId="77777777" w:rsidTr="006A5455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6C89D85" w14:textId="21230AB3" w:rsidR="00825C09" w:rsidRPr="005D385D" w:rsidRDefault="005D385D" w:rsidP="0013624B">
            <w:pPr>
              <w:tabs>
                <w:tab w:val="left" w:pos="720"/>
              </w:tabs>
              <w:snapToGrid w:val="0"/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D385D">
              <w:rPr>
                <w:rFonts w:ascii="Aptos Narrow" w:hAnsi="Aptos Narrow"/>
                <w:color w:val="000000"/>
                <w:sz w:val="22"/>
                <w:szCs w:val="22"/>
              </w:rPr>
              <w:t>25</w:t>
            </w:r>
          </w:p>
        </w:tc>
        <w:tc>
          <w:tcPr>
            <w:tcW w:w="6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94FDC3F" w14:textId="6B0B0A00" w:rsidR="00825C09" w:rsidRPr="00825C09" w:rsidRDefault="00825C09" w:rsidP="0013624B">
            <w:pPr>
              <w:pStyle w:val="Nagwek4"/>
              <w:tabs>
                <w:tab w:val="left" w:pos="0"/>
              </w:tabs>
              <w:snapToGrid w:val="0"/>
              <w:rPr>
                <w:rFonts w:ascii="Arial" w:hAnsi="Arial" w:cs="Arial"/>
                <w:b w:val="0"/>
                <w:sz w:val="20"/>
              </w:rPr>
            </w:pPr>
            <w:r w:rsidRPr="00825C09">
              <w:rPr>
                <w:rFonts w:ascii="Arial" w:hAnsi="Arial" w:cs="Arial"/>
                <w:b w:val="0"/>
                <w:sz w:val="20"/>
              </w:rPr>
              <w:t>Pulpit wózka mieszczący pełnowymiarową klawiaturę QWERTY i mysz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7C12A10" w14:textId="4BD64A36" w:rsidR="00825C09" w:rsidRDefault="005D385D" w:rsidP="006A5455">
            <w:pPr>
              <w:pStyle w:val="Nagwek5"/>
              <w:tabs>
                <w:tab w:val="left" w:pos="0"/>
              </w:tabs>
              <w:snapToGrid w:val="0"/>
              <w:jc w:val="center"/>
              <w:rPr>
                <w:rFonts w:ascii="Calibri" w:hAnsi="Calibri" w:cs="Calibri"/>
                <w:b w:val="0"/>
                <w:sz w:val="22"/>
                <w:szCs w:val="22"/>
              </w:rPr>
            </w:pPr>
            <w:r>
              <w:rPr>
                <w:rFonts w:ascii="Calibri" w:hAnsi="Calibri" w:cs="Calibri"/>
                <w:b w:val="0"/>
                <w:sz w:val="22"/>
                <w:szCs w:val="22"/>
              </w:rPr>
              <w:t>TAK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78519" w14:textId="77777777" w:rsidR="00825C09" w:rsidRDefault="00825C09" w:rsidP="0013624B">
            <w:pPr>
              <w:pStyle w:val="Nagwek5"/>
              <w:numPr>
                <w:ilvl w:val="0"/>
                <w:numId w:val="0"/>
              </w:numPr>
              <w:snapToGrid w:val="0"/>
              <w:jc w:val="left"/>
              <w:rPr>
                <w:rFonts w:ascii="Calibri" w:hAnsi="Calibri" w:cs="Calibri"/>
                <w:b w:val="0"/>
                <w:color w:val="000000"/>
                <w:sz w:val="22"/>
                <w:szCs w:val="22"/>
              </w:rPr>
            </w:pPr>
          </w:p>
        </w:tc>
      </w:tr>
      <w:tr w:rsidR="00825C09" w14:paraId="3671126E" w14:textId="77777777" w:rsidTr="006A5455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9A038DC" w14:textId="331EB92E" w:rsidR="00825C09" w:rsidRPr="005D385D" w:rsidRDefault="005D385D" w:rsidP="0013624B">
            <w:pPr>
              <w:tabs>
                <w:tab w:val="left" w:pos="720"/>
              </w:tabs>
              <w:snapToGrid w:val="0"/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D385D">
              <w:rPr>
                <w:rFonts w:ascii="Aptos Narrow" w:hAnsi="Aptos Narrow"/>
                <w:color w:val="000000"/>
                <w:sz w:val="22"/>
                <w:szCs w:val="22"/>
              </w:rPr>
              <w:t>26</w:t>
            </w:r>
          </w:p>
        </w:tc>
        <w:tc>
          <w:tcPr>
            <w:tcW w:w="6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2B242F1" w14:textId="7D5E6503" w:rsidR="00825C09" w:rsidRPr="007431E7" w:rsidRDefault="00825C09" w:rsidP="0013624B">
            <w:pPr>
              <w:pStyle w:val="Nagwek4"/>
              <w:tabs>
                <w:tab w:val="left" w:pos="0"/>
              </w:tabs>
              <w:snapToGrid w:val="0"/>
              <w:rPr>
                <w:rFonts w:ascii="Arial" w:hAnsi="Arial" w:cs="Arial"/>
                <w:b w:val="0"/>
                <w:sz w:val="20"/>
              </w:rPr>
            </w:pPr>
            <w:r w:rsidRPr="007431E7">
              <w:rPr>
                <w:rFonts w:ascii="Arial" w:hAnsi="Arial" w:cs="Arial"/>
                <w:b w:val="0"/>
                <w:sz w:val="20"/>
              </w:rPr>
              <w:t>Monitor o rozdzielczości Full HD</w:t>
            </w:r>
            <w:r w:rsidR="007431E7" w:rsidRPr="007431E7">
              <w:rPr>
                <w:rFonts w:ascii="Arial" w:hAnsi="Arial" w:cs="Arial"/>
                <w:b w:val="0"/>
                <w:sz w:val="20"/>
              </w:rPr>
              <w:t xml:space="preserve"> nie mniej niż</w:t>
            </w:r>
            <w:r w:rsidRPr="007431E7">
              <w:rPr>
                <w:rFonts w:ascii="Arial" w:hAnsi="Arial" w:cs="Arial"/>
                <w:b w:val="0"/>
                <w:sz w:val="20"/>
              </w:rPr>
              <w:t xml:space="preserve"> 24’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BBEC422" w14:textId="1AAAF87F" w:rsidR="00825C09" w:rsidRDefault="005D385D" w:rsidP="006A5455">
            <w:pPr>
              <w:pStyle w:val="Nagwek5"/>
              <w:tabs>
                <w:tab w:val="left" w:pos="0"/>
              </w:tabs>
              <w:snapToGrid w:val="0"/>
              <w:jc w:val="center"/>
              <w:rPr>
                <w:rFonts w:ascii="Calibri" w:hAnsi="Calibri" w:cs="Calibri"/>
                <w:b w:val="0"/>
                <w:sz w:val="22"/>
                <w:szCs w:val="22"/>
              </w:rPr>
            </w:pPr>
            <w:r>
              <w:rPr>
                <w:rFonts w:ascii="Calibri" w:hAnsi="Calibri" w:cs="Calibri"/>
                <w:b w:val="0"/>
                <w:sz w:val="22"/>
                <w:szCs w:val="22"/>
              </w:rPr>
              <w:t>Tak/podać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7291D" w14:textId="77777777" w:rsidR="00825C09" w:rsidRDefault="00825C09" w:rsidP="0013624B">
            <w:pPr>
              <w:pStyle w:val="Nagwek5"/>
              <w:numPr>
                <w:ilvl w:val="0"/>
                <w:numId w:val="0"/>
              </w:numPr>
              <w:snapToGrid w:val="0"/>
              <w:jc w:val="left"/>
              <w:rPr>
                <w:rFonts w:ascii="Calibri" w:hAnsi="Calibri" w:cs="Calibri"/>
                <w:b w:val="0"/>
                <w:color w:val="000000"/>
                <w:sz w:val="22"/>
                <w:szCs w:val="22"/>
              </w:rPr>
            </w:pPr>
          </w:p>
        </w:tc>
      </w:tr>
      <w:tr w:rsidR="00825C09" w14:paraId="2B122D78" w14:textId="77777777" w:rsidTr="006A5455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A2198CB" w14:textId="37AC401A" w:rsidR="00825C09" w:rsidRPr="005D385D" w:rsidRDefault="005D385D" w:rsidP="0013624B">
            <w:pPr>
              <w:tabs>
                <w:tab w:val="left" w:pos="720"/>
              </w:tabs>
              <w:snapToGrid w:val="0"/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D385D">
              <w:rPr>
                <w:rFonts w:ascii="Aptos Narrow" w:hAnsi="Aptos Narrow"/>
                <w:color w:val="000000"/>
                <w:sz w:val="22"/>
                <w:szCs w:val="22"/>
              </w:rPr>
              <w:t>27</w:t>
            </w:r>
          </w:p>
        </w:tc>
        <w:tc>
          <w:tcPr>
            <w:tcW w:w="6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2C9B327" w14:textId="77777777" w:rsidR="00825C09" w:rsidRPr="007431E7" w:rsidRDefault="00825C09" w:rsidP="0013624B">
            <w:pPr>
              <w:pStyle w:val="Nagwek4"/>
              <w:tabs>
                <w:tab w:val="left" w:pos="0"/>
              </w:tabs>
              <w:snapToGrid w:val="0"/>
              <w:rPr>
                <w:rFonts w:ascii="Arial" w:hAnsi="Arial" w:cs="Arial"/>
                <w:b w:val="0"/>
                <w:sz w:val="20"/>
              </w:rPr>
            </w:pPr>
            <w:r w:rsidRPr="007431E7">
              <w:rPr>
                <w:rFonts w:ascii="Arial" w:hAnsi="Arial" w:cs="Arial"/>
                <w:b w:val="0"/>
                <w:sz w:val="20"/>
              </w:rPr>
              <w:t>Stacja komputerowa SFF:</w:t>
            </w:r>
          </w:p>
          <w:p w14:paraId="5B734E5A" w14:textId="5FB06E8E" w:rsidR="00825C09" w:rsidRPr="007431E7" w:rsidRDefault="00825C09" w:rsidP="00825C09">
            <w:pPr>
              <w:pStyle w:val="Nagwek4"/>
              <w:tabs>
                <w:tab w:val="left" w:pos="0"/>
              </w:tabs>
              <w:snapToGrid w:val="0"/>
              <w:rPr>
                <w:rFonts w:ascii="Arial" w:hAnsi="Arial" w:cs="Arial"/>
                <w:b w:val="0"/>
                <w:sz w:val="20"/>
              </w:rPr>
            </w:pPr>
            <w:r w:rsidRPr="007431E7">
              <w:t xml:space="preserve">- </w:t>
            </w:r>
            <w:r w:rsidRPr="007431E7">
              <w:rPr>
                <w:rFonts w:ascii="Arial" w:hAnsi="Arial" w:cs="Arial"/>
                <w:b w:val="0"/>
                <w:sz w:val="20"/>
              </w:rPr>
              <w:t>Wymiary 11cm x 31cm x 31cm</w:t>
            </w:r>
          </w:p>
          <w:p w14:paraId="4B1A66FD" w14:textId="7BD013B8" w:rsidR="007431E7" w:rsidRPr="007431E7" w:rsidRDefault="00825C09" w:rsidP="007431E7">
            <w:pPr>
              <w:pStyle w:val="Nagwek4"/>
              <w:tabs>
                <w:tab w:val="clear" w:pos="0"/>
                <w:tab w:val="left" w:pos="285"/>
              </w:tabs>
              <w:snapToGrid w:val="0"/>
              <w:ind w:left="143" w:hanging="142"/>
              <w:rPr>
                <w:rFonts w:ascii="Arial" w:hAnsi="Arial" w:cs="Arial"/>
                <w:b w:val="0"/>
                <w:sz w:val="20"/>
              </w:rPr>
            </w:pPr>
            <w:r w:rsidRPr="007431E7">
              <w:rPr>
                <w:rFonts w:ascii="Arial" w:hAnsi="Arial" w:cs="Arial"/>
                <w:b w:val="0"/>
                <w:sz w:val="20"/>
              </w:rPr>
              <w:t xml:space="preserve">- </w:t>
            </w:r>
            <w:proofErr w:type="gramStart"/>
            <w:r w:rsidRPr="007431E7">
              <w:rPr>
                <w:rFonts w:ascii="Arial" w:hAnsi="Arial" w:cs="Arial"/>
                <w:b w:val="0"/>
                <w:sz w:val="20"/>
              </w:rPr>
              <w:t xml:space="preserve">Procesor </w:t>
            </w:r>
            <w:r w:rsidR="007431E7" w:rsidRPr="007431E7">
              <w:rPr>
                <w:rFonts w:ascii="Arial" w:hAnsi="Arial" w:cs="Arial"/>
                <w:b w:val="0"/>
                <w:sz w:val="20"/>
              </w:rPr>
              <w:t xml:space="preserve"> o</w:t>
            </w:r>
            <w:proofErr w:type="gramEnd"/>
            <w:r w:rsidR="007431E7" w:rsidRPr="007431E7">
              <w:rPr>
                <w:rFonts w:ascii="Arial" w:hAnsi="Arial" w:cs="Arial"/>
                <w:b w:val="0"/>
                <w:sz w:val="20"/>
              </w:rPr>
              <w:t xml:space="preserve"> minimalnych parametrach: Liczba rdzeni </w:t>
            </w:r>
            <w:proofErr w:type="gramStart"/>
            <w:r w:rsidR="007431E7" w:rsidRPr="007431E7">
              <w:rPr>
                <w:rFonts w:ascii="Arial" w:hAnsi="Arial" w:cs="Arial"/>
                <w:b w:val="0"/>
                <w:sz w:val="20"/>
              </w:rPr>
              <w:t>6,wątków</w:t>
            </w:r>
            <w:proofErr w:type="gramEnd"/>
            <w:r w:rsidR="007431E7" w:rsidRPr="007431E7">
              <w:rPr>
                <w:rFonts w:ascii="Arial" w:hAnsi="Arial" w:cs="Arial"/>
                <w:b w:val="0"/>
                <w:sz w:val="20"/>
              </w:rPr>
              <w:t xml:space="preserve"> </w:t>
            </w:r>
            <w:proofErr w:type="gramStart"/>
            <w:r w:rsidR="007431E7" w:rsidRPr="007431E7">
              <w:rPr>
                <w:rFonts w:ascii="Arial" w:hAnsi="Arial" w:cs="Arial"/>
                <w:b w:val="0"/>
                <w:sz w:val="20"/>
              </w:rPr>
              <w:t xml:space="preserve">12,   </w:t>
            </w:r>
            <w:proofErr w:type="gramEnd"/>
            <w:r w:rsidR="007431E7" w:rsidRPr="007431E7">
              <w:rPr>
                <w:rFonts w:ascii="Arial" w:hAnsi="Arial" w:cs="Arial"/>
                <w:b w:val="0"/>
                <w:sz w:val="20"/>
              </w:rPr>
              <w:t xml:space="preserve">          częstość taktowania 2,6 GHz: cache min.12 MB, szybkość magistrali 8 GT/s</w:t>
            </w:r>
          </w:p>
          <w:p w14:paraId="000D0D7C" w14:textId="3B72D3F9" w:rsidR="00825C09" w:rsidRPr="007431E7" w:rsidRDefault="00825C09" w:rsidP="00825C09">
            <w:pPr>
              <w:pStyle w:val="Nagwek4"/>
              <w:tabs>
                <w:tab w:val="left" w:pos="0"/>
              </w:tabs>
              <w:snapToGrid w:val="0"/>
              <w:rPr>
                <w:rFonts w:ascii="Arial" w:hAnsi="Arial" w:cs="Arial"/>
                <w:b w:val="0"/>
                <w:sz w:val="20"/>
              </w:rPr>
            </w:pPr>
            <w:r w:rsidRPr="007431E7">
              <w:rPr>
                <w:rFonts w:ascii="Arial" w:hAnsi="Arial" w:cs="Arial"/>
                <w:b w:val="0"/>
                <w:sz w:val="20"/>
              </w:rPr>
              <w:t>- 8 GB RAM</w:t>
            </w:r>
          </w:p>
          <w:p w14:paraId="0FCAF9BC" w14:textId="5F94974D" w:rsidR="00825C09" w:rsidRPr="007431E7" w:rsidRDefault="00825C09" w:rsidP="00825C09">
            <w:pPr>
              <w:pStyle w:val="Nagwek4"/>
              <w:tabs>
                <w:tab w:val="left" w:pos="0"/>
              </w:tabs>
              <w:snapToGrid w:val="0"/>
              <w:rPr>
                <w:rFonts w:ascii="Arial" w:hAnsi="Arial" w:cs="Arial"/>
                <w:b w:val="0"/>
                <w:sz w:val="20"/>
              </w:rPr>
            </w:pPr>
            <w:r w:rsidRPr="007431E7">
              <w:rPr>
                <w:rFonts w:ascii="Arial" w:hAnsi="Arial" w:cs="Arial"/>
                <w:b w:val="0"/>
                <w:sz w:val="20"/>
              </w:rPr>
              <w:t>- dysk SSD</w:t>
            </w:r>
          </w:p>
          <w:p w14:paraId="78DB50CD" w14:textId="246E4604" w:rsidR="00825C09" w:rsidRPr="007431E7" w:rsidRDefault="00825C09" w:rsidP="00825C09">
            <w:pPr>
              <w:pStyle w:val="Nagwek4"/>
              <w:tabs>
                <w:tab w:val="left" w:pos="0"/>
              </w:tabs>
              <w:snapToGrid w:val="0"/>
              <w:rPr>
                <w:rFonts w:ascii="Arial" w:hAnsi="Arial" w:cs="Arial"/>
                <w:b w:val="0"/>
                <w:sz w:val="20"/>
              </w:rPr>
            </w:pPr>
            <w:r w:rsidRPr="007431E7">
              <w:rPr>
                <w:rFonts w:ascii="Arial" w:hAnsi="Arial" w:cs="Arial"/>
                <w:b w:val="0"/>
                <w:sz w:val="20"/>
              </w:rPr>
              <w:t>- 6 złącz USB 3.0</w:t>
            </w:r>
          </w:p>
          <w:p w14:paraId="25EF9A5C" w14:textId="28363055" w:rsidR="00825C09" w:rsidRPr="007431E7" w:rsidRDefault="00825C09" w:rsidP="00825C09">
            <w:pPr>
              <w:pStyle w:val="Nagwek4"/>
              <w:tabs>
                <w:tab w:val="left" w:pos="0"/>
              </w:tabs>
              <w:snapToGrid w:val="0"/>
            </w:pPr>
            <w:r w:rsidRPr="007431E7">
              <w:rPr>
                <w:rFonts w:ascii="Arial" w:hAnsi="Arial" w:cs="Arial"/>
                <w:b w:val="0"/>
                <w:sz w:val="20"/>
              </w:rPr>
              <w:t>- Możliwość otwarcia obudowy bez użycia narzędzi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4018380" w14:textId="35C58185" w:rsidR="00825C09" w:rsidRDefault="005D385D" w:rsidP="006A5455">
            <w:pPr>
              <w:pStyle w:val="Nagwek5"/>
              <w:tabs>
                <w:tab w:val="left" w:pos="0"/>
              </w:tabs>
              <w:snapToGrid w:val="0"/>
              <w:jc w:val="center"/>
              <w:rPr>
                <w:rFonts w:ascii="Calibri" w:hAnsi="Calibri" w:cs="Calibri"/>
                <w:b w:val="0"/>
                <w:sz w:val="22"/>
                <w:szCs w:val="22"/>
              </w:rPr>
            </w:pPr>
            <w:r>
              <w:rPr>
                <w:rFonts w:ascii="Calibri" w:hAnsi="Calibri" w:cs="Calibri"/>
                <w:b w:val="0"/>
                <w:sz w:val="22"/>
                <w:szCs w:val="22"/>
              </w:rPr>
              <w:t>Tak/podać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BBA9" w14:textId="77777777" w:rsidR="00825C09" w:rsidRDefault="00825C09" w:rsidP="0013624B">
            <w:pPr>
              <w:pStyle w:val="Nagwek5"/>
              <w:numPr>
                <w:ilvl w:val="0"/>
                <w:numId w:val="0"/>
              </w:numPr>
              <w:snapToGrid w:val="0"/>
              <w:jc w:val="left"/>
              <w:rPr>
                <w:rFonts w:ascii="Calibri" w:hAnsi="Calibri" w:cs="Calibri"/>
                <w:b w:val="0"/>
                <w:color w:val="000000"/>
                <w:sz w:val="22"/>
                <w:szCs w:val="22"/>
              </w:rPr>
            </w:pPr>
          </w:p>
        </w:tc>
      </w:tr>
      <w:tr w:rsidR="00825C09" w14:paraId="1BC3E2C8" w14:textId="77777777" w:rsidTr="00405C59">
        <w:tc>
          <w:tcPr>
            <w:tcW w:w="110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8A92381" w14:textId="03572FA2" w:rsidR="00825C09" w:rsidRPr="00825C09" w:rsidRDefault="00EA1B3A" w:rsidP="00825C09">
            <w:pPr>
              <w:pStyle w:val="Nagwek5"/>
              <w:numPr>
                <w:ilvl w:val="0"/>
                <w:numId w:val="0"/>
              </w:numPr>
              <w:snapToGrid w:val="0"/>
              <w:jc w:val="center"/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Pozostałe elementy zestawu</w:t>
            </w:r>
          </w:p>
        </w:tc>
      </w:tr>
      <w:tr w:rsidR="00825C09" w14:paraId="073AAD60" w14:textId="77777777" w:rsidTr="006A5455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7F418B0" w14:textId="77328338" w:rsidR="00825C09" w:rsidRPr="005D385D" w:rsidRDefault="00EA1B3A" w:rsidP="0013624B">
            <w:pPr>
              <w:tabs>
                <w:tab w:val="left" w:pos="720"/>
              </w:tabs>
              <w:snapToGrid w:val="0"/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28</w:t>
            </w:r>
          </w:p>
        </w:tc>
        <w:tc>
          <w:tcPr>
            <w:tcW w:w="6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A63F213" w14:textId="327EE8FB" w:rsidR="00825C09" w:rsidRPr="00825C09" w:rsidRDefault="00825C09" w:rsidP="0013624B">
            <w:pPr>
              <w:pStyle w:val="Nagwek4"/>
              <w:tabs>
                <w:tab w:val="left" w:pos="0"/>
              </w:tabs>
              <w:snapToGrid w:val="0"/>
              <w:rPr>
                <w:rFonts w:ascii="Arial" w:hAnsi="Arial" w:cs="Arial"/>
                <w:b w:val="0"/>
                <w:sz w:val="20"/>
              </w:rPr>
            </w:pPr>
            <w:r w:rsidRPr="00825C09">
              <w:rPr>
                <w:rFonts w:ascii="Arial" w:hAnsi="Arial" w:cs="Arial"/>
                <w:b w:val="0"/>
                <w:sz w:val="20"/>
              </w:rPr>
              <w:t xml:space="preserve">Gruszkę </w:t>
            </w:r>
            <w:proofErr w:type="spellStart"/>
            <w:r w:rsidRPr="00825C09">
              <w:rPr>
                <w:rFonts w:ascii="Arial" w:hAnsi="Arial" w:cs="Arial"/>
                <w:b w:val="0"/>
                <w:sz w:val="20"/>
              </w:rPr>
              <w:t>insuflacyjną</w:t>
            </w:r>
            <w:proofErr w:type="spellEnd"/>
            <w:r w:rsidRPr="00825C09">
              <w:rPr>
                <w:rFonts w:ascii="Arial" w:hAnsi="Arial" w:cs="Arial"/>
                <w:b w:val="0"/>
                <w:sz w:val="20"/>
              </w:rPr>
              <w:t xml:space="preserve"> z komorą wstępną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74AB072" w14:textId="5A7175A3" w:rsidR="00825C09" w:rsidRDefault="005D385D" w:rsidP="006A5455">
            <w:pPr>
              <w:pStyle w:val="Nagwek5"/>
              <w:tabs>
                <w:tab w:val="left" w:pos="0"/>
              </w:tabs>
              <w:snapToGrid w:val="0"/>
              <w:jc w:val="center"/>
              <w:rPr>
                <w:rFonts w:ascii="Calibri" w:hAnsi="Calibri" w:cs="Calibri"/>
                <w:b w:val="0"/>
                <w:sz w:val="22"/>
                <w:szCs w:val="22"/>
              </w:rPr>
            </w:pPr>
            <w:r>
              <w:rPr>
                <w:rFonts w:ascii="Calibri" w:hAnsi="Calibri" w:cs="Calibri"/>
                <w:b w:val="0"/>
                <w:sz w:val="22"/>
                <w:szCs w:val="22"/>
              </w:rPr>
              <w:t>TAK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FF4B0" w14:textId="77777777" w:rsidR="00825C09" w:rsidRDefault="00825C09" w:rsidP="0013624B">
            <w:pPr>
              <w:pStyle w:val="Nagwek5"/>
              <w:numPr>
                <w:ilvl w:val="0"/>
                <w:numId w:val="0"/>
              </w:numPr>
              <w:snapToGrid w:val="0"/>
              <w:jc w:val="left"/>
              <w:rPr>
                <w:rFonts w:ascii="Calibri" w:hAnsi="Calibri" w:cs="Calibri"/>
                <w:b w:val="0"/>
                <w:color w:val="000000"/>
                <w:sz w:val="22"/>
                <w:szCs w:val="22"/>
              </w:rPr>
            </w:pPr>
          </w:p>
        </w:tc>
      </w:tr>
      <w:tr w:rsidR="00825C09" w14:paraId="496671DC" w14:textId="77777777" w:rsidTr="006A5455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F7D3074" w14:textId="14810C29" w:rsidR="00825C09" w:rsidRPr="005D385D" w:rsidRDefault="00EA1B3A" w:rsidP="0013624B">
            <w:pPr>
              <w:tabs>
                <w:tab w:val="left" w:pos="720"/>
              </w:tabs>
              <w:snapToGrid w:val="0"/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29</w:t>
            </w:r>
          </w:p>
        </w:tc>
        <w:tc>
          <w:tcPr>
            <w:tcW w:w="6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0B89533" w14:textId="4E5D8822" w:rsidR="00825C09" w:rsidRPr="00825C09" w:rsidRDefault="00825C09" w:rsidP="0013624B">
            <w:pPr>
              <w:pStyle w:val="Nagwek4"/>
              <w:tabs>
                <w:tab w:val="left" w:pos="0"/>
              </w:tabs>
              <w:snapToGrid w:val="0"/>
              <w:rPr>
                <w:rFonts w:ascii="Arial" w:hAnsi="Arial" w:cs="Arial"/>
                <w:b w:val="0"/>
                <w:sz w:val="20"/>
              </w:rPr>
            </w:pPr>
            <w:r w:rsidRPr="00825C09">
              <w:rPr>
                <w:rFonts w:ascii="Arial" w:hAnsi="Arial" w:cs="Arial"/>
                <w:b w:val="0"/>
                <w:sz w:val="20"/>
              </w:rPr>
              <w:t>10 sztuk adapterów endoskopowych do anoskopów operacyjnych, które umożliwiają podłączenie kamery do anoskopów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440B52B" w14:textId="458DF25B" w:rsidR="00825C09" w:rsidRDefault="005D385D" w:rsidP="006A5455">
            <w:pPr>
              <w:pStyle w:val="Nagwek5"/>
              <w:tabs>
                <w:tab w:val="left" w:pos="0"/>
              </w:tabs>
              <w:snapToGrid w:val="0"/>
              <w:jc w:val="center"/>
              <w:rPr>
                <w:rFonts w:ascii="Calibri" w:hAnsi="Calibri" w:cs="Calibri"/>
                <w:b w:val="0"/>
                <w:sz w:val="22"/>
                <w:szCs w:val="22"/>
              </w:rPr>
            </w:pPr>
            <w:r>
              <w:rPr>
                <w:rFonts w:ascii="Calibri" w:hAnsi="Calibri" w:cs="Calibri"/>
                <w:b w:val="0"/>
                <w:sz w:val="22"/>
                <w:szCs w:val="22"/>
              </w:rPr>
              <w:t>TAK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32530" w14:textId="77777777" w:rsidR="00825C09" w:rsidRDefault="00825C09" w:rsidP="0013624B">
            <w:pPr>
              <w:pStyle w:val="Nagwek5"/>
              <w:numPr>
                <w:ilvl w:val="0"/>
                <w:numId w:val="0"/>
              </w:numPr>
              <w:snapToGrid w:val="0"/>
              <w:jc w:val="left"/>
              <w:rPr>
                <w:rFonts w:ascii="Calibri" w:hAnsi="Calibri" w:cs="Calibri"/>
                <w:b w:val="0"/>
                <w:color w:val="000000"/>
                <w:sz w:val="22"/>
                <w:szCs w:val="22"/>
              </w:rPr>
            </w:pPr>
          </w:p>
        </w:tc>
      </w:tr>
      <w:tr w:rsidR="00825C09" w14:paraId="673947A1" w14:textId="77777777" w:rsidTr="006A5455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13EBCB1" w14:textId="11C73FF4" w:rsidR="00825C09" w:rsidRPr="005D385D" w:rsidRDefault="005D385D" w:rsidP="0013624B">
            <w:pPr>
              <w:tabs>
                <w:tab w:val="left" w:pos="720"/>
              </w:tabs>
              <w:snapToGrid w:val="0"/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D385D">
              <w:rPr>
                <w:rFonts w:ascii="Aptos Narrow" w:hAnsi="Aptos Narrow"/>
                <w:color w:val="000000"/>
                <w:sz w:val="22"/>
                <w:szCs w:val="22"/>
              </w:rPr>
              <w:t>3</w:t>
            </w:r>
            <w:r w:rsidR="00EA1B3A">
              <w:rPr>
                <w:rFonts w:ascii="Aptos Narrow" w:hAnsi="Aptos Narrow"/>
                <w:color w:val="000000"/>
                <w:sz w:val="22"/>
                <w:szCs w:val="22"/>
              </w:rPr>
              <w:t>0</w:t>
            </w:r>
          </w:p>
        </w:tc>
        <w:tc>
          <w:tcPr>
            <w:tcW w:w="6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ED983E7" w14:textId="7BE92DBC" w:rsidR="00825C09" w:rsidRPr="00825C09" w:rsidRDefault="00825C09" w:rsidP="0013624B">
            <w:pPr>
              <w:pStyle w:val="Nagwek4"/>
              <w:tabs>
                <w:tab w:val="left" w:pos="0"/>
              </w:tabs>
              <w:snapToGrid w:val="0"/>
              <w:rPr>
                <w:rFonts w:ascii="Arial" w:hAnsi="Arial" w:cs="Arial"/>
                <w:b w:val="0"/>
                <w:sz w:val="20"/>
              </w:rPr>
            </w:pPr>
            <w:r w:rsidRPr="00825C09">
              <w:rPr>
                <w:rFonts w:ascii="Arial" w:hAnsi="Arial" w:cs="Arial"/>
                <w:b w:val="0"/>
                <w:sz w:val="20"/>
              </w:rPr>
              <w:t xml:space="preserve">Głowicę </w:t>
            </w:r>
            <w:proofErr w:type="spellStart"/>
            <w:r w:rsidRPr="00825C09">
              <w:rPr>
                <w:rFonts w:ascii="Arial" w:hAnsi="Arial" w:cs="Arial"/>
                <w:b w:val="0"/>
                <w:sz w:val="20"/>
              </w:rPr>
              <w:t>rektoskopową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9A61833" w14:textId="25C572A8" w:rsidR="00825C09" w:rsidRDefault="005D385D" w:rsidP="006A5455">
            <w:pPr>
              <w:pStyle w:val="Nagwek5"/>
              <w:tabs>
                <w:tab w:val="left" w:pos="0"/>
              </w:tabs>
              <w:snapToGrid w:val="0"/>
              <w:jc w:val="center"/>
              <w:rPr>
                <w:rFonts w:ascii="Calibri" w:hAnsi="Calibri" w:cs="Calibri"/>
                <w:b w:val="0"/>
                <w:sz w:val="22"/>
                <w:szCs w:val="22"/>
              </w:rPr>
            </w:pPr>
            <w:r>
              <w:rPr>
                <w:rFonts w:ascii="Calibri" w:hAnsi="Calibri" w:cs="Calibri"/>
                <w:b w:val="0"/>
                <w:sz w:val="22"/>
                <w:szCs w:val="22"/>
              </w:rPr>
              <w:t>TAK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B3551" w14:textId="77777777" w:rsidR="00825C09" w:rsidRDefault="00825C09" w:rsidP="0013624B">
            <w:pPr>
              <w:pStyle w:val="Nagwek5"/>
              <w:numPr>
                <w:ilvl w:val="0"/>
                <w:numId w:val="0"/>
              </w:numPr>
              <w:snapToGrid w:val="0"/>
              <w:jc w:val="left"/>
              <w:rPr>
                <w:rFonts w:ascii="Calibri" w:hAnsi="Calibri" w:cs="Calibri"/>
                <w:b w:val="0"/>
                <w:color w:val="000000"/>
                <w:sz w:val="22"/>
                <w:szCs w:val="22"/>
              </w:rPr>
            </w:pPr>
          </w:p>
        </w:tc>
      </w:tr>
      <w:tr w:rsidR="00825C09" w14:paraId="1B954383" w14:textId="77777777" w:rsidTr="006A5455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73B3543" w14:textId="5B19A60B" w:rsidR="00825C09" w:rsidRPr="005D385D" w:rsidRDefault="005D385D" w:rsidP="0013624B">
            <w:pPr>
              <w:tabs>
                <w:tab w:val="left" w:pos="720"/>
              </w:tabs>
              <w:snapToGrid w:val="0"/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D385D">
              <w:rPr>
                <w:rFonts w:ascii="Aptos Narrow" w:hAnsi="Aptos Narrow"/>
                <w:color w:val="000000"/>
                <w:sz w:val="22"/>
                <w:szCs w:val="22"/>
              </w:rPr>
              <w:lastRenderedPageBreak/>
              <w:t>3</w:t>
            </w:r>
            <w:r w:rsidR="00EA1B3A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6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5773044" w14:textId="374EC5BC" w:rsidR="00825C09" w:rsidRPr="00825C09" w:rsidRDefault="00825C09" w:rsidP="0013624B">
            <w:pPr>
              <w:pStyle w:val="Nagwek4"/>
              <w:tabs>
                <w:tab w:val="left" w:pos="0"/>
              </w:tabs>
              <w:snapToGrid w:val="0"/>
              <w:rPr>
                <w:rFonts w:ascii="Arial" w:hAnsi="Arial" w:cs="Arial"/>
                <w:b w:val="0"/>
                <w:sz w:val="20"/>
              </w:rPr>
            </w:pPr>
            <w:r w:rsidRPr="00825C09">
              <w:rPr>
                <w:rFonts w:ascii="Arial" w:hAnsi="Arial" w:cs="Arial"/>
                <w:b w:val="0"/>
                <w:sz w:val="20"/>
              </w:rPr>
              <w:t xml:space="preserve">Kleszczyki biopsyjne z prostymi, okrągłymi </w:t>
            </w:r>
            <w:r w:rsidRPr="005F0D6D">
              <w:rPr>
                <w:rFonts w:ascii="Arial" w:hAnsi="Arial" w:cs="Arial"/>
                <w:b w:val="0"/>
                <w:sz w:val="20"/>
              </w:rPr>
              <w:t>szczękami 380 mm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883943F" w14:textId="5F297822" w:rsidR="00825C09" w:rsidRDefault="005D385D" w:rsidP="006A5455">
            <w:pPr>
              <w:pStyle w:val="Nagwek5"/>
              <w:tabs>
                <w:tab w:val="left" w:pos="0"/>
              </w:tabs>
              <w:snapToGrid w:val="0"/>
              <w:jc w:val="center"/>
              <w:rPr>
                <w:rFonts w:ascii="Calibri" w:hAnsi="Calibri" w:cs="Calibri"/>
                <w:b w:val="0"/>
                <w:sz w:val="22"/>
                <w:szCs w:val="22"/>
              </w:rPr>
            </w:pPr>
            <w:r>
              <w:rPr>
                <w:rFonts w:ascii="Calibri" w:hAnsi="Calibri" w:cs="Calibri"/>
                <w:b w:val="0"/>
                <w:sz w:val="22"/>
                <w:szCs w:val="22"/>
              </w:rPr>
              <w:t>TAK/podać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AEBCF" w14:textId="77777777" w:rsidR="00825C09" w:rsidRDefault="00825C09" w:rsidP="0013624B">
            <w:pPr>
              <w:pStyle w:val="Nagwek5"/>
              <w:numPr>
                <w:ilvl w:val="0"/>
                <w:numId w:val="0"/>
              </w:numPr>
              <w:snapToGrid w:val="0"/>
              <w:jc w:val="left"/>
              <w:rPr>
                <w:rFonts w:ascii="Calibri" w:hAnsi="Calibri" w:cs="Calibri"/>
                <w:b w:val="0"/>
                <w:color w:val="000000"/>
                <w:sz w:val="22"/>
                <w:szCs w:val="22"/>
              </w:rPr>
            </w:pPr>
          </w:p>
        </w:tc>
      </w:tr>
      <w:tr w:rsidR="00825C09" w14:paraId="0DF9CA4C" w14:textId="77777777" w:rsidTr="006A5455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B08E226" w14:textId="6CB3DAAE" w:rsidR="00825C09" w:rsidRPr="005D385D" w:rsidRDefault="005D385D" w:rsidP="0013624B">
            <w:pPr>
              <w:tabs>
                <w:tab w:val="left" w:pos="720"/>
              </w:tabs>
              <w:snapToGrid w:val="0"/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D385D">
              <w:rPr>
                <w:rFonts w:ascii="Aptos Narrow" w:hAnsi="Aptos Narrow"/>
                <w:color w:val="000000"/>
                <w:sz w:val="22"/>
                <w:szCs w:val="22"/>
              </w:rPr>
              <w:t>36</w:t>
            </w:r>
          </w:p>
        </w:tc>
        <w:tc>
          <w:tcPr>
            <w:tcW w:w="6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ED8BB4B" w14:textId="6F3496BA" w:rsidR="00825C09" w:rsidRPr="005F0D6D" w:rsidRDefault="00825C09" w:rsidP="0013624B">
            <w:pPr>
              <w:pStyle w:val="Nagwek4"/>
              <w:tabs>
                <w:tab w:val="left" w:pos="0"/>
              </w:tabs>
              <w:snapToGrid w:val="0"/>
              <w:rPr>
                <w:rFonts w:ascii="Arial" w:hAnsi="Arial" w:cs="Arial"/>
                <w:b w:val="0"/>
                <w:sz w:val="20"/>
              </w:rPr>
            </w:pPr>
            <w:r w:rsidRPr="005F0D6D">
              <w:rPr>
                <w:rFonts w:ascii="Arial" w:hAnsi="Arial" w:cs="Arial"/>
                <w:b w:val="0"/>
                <w:sz w:val="20"/>
              </w:rPr>
              <w:t xml:space="preserve">Wzierniki jednorazowe do rektoskopii o długości 8,5 cm – 200 </w:t>
            </w:r>
            <w:proofErr w:type="spellStart"/>
            <w:r w:rsidRPr="005F0D6D">
              <w:rPr>
                <w:rFonts w:ascii="Arial" w:hAnsi="Arial" w:cs="Arial"/>
                <w:b w:val="0"/>
                <w:sz w:val="20"/>
              </w:rPr>
              <w:t>szt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B96373D" w14:textId="449DD185" w:rsidR="00825C09" w:rsidRDefault="005D385D" w:rsidP="006A5455">
            <w:pPr>
              <w:pStyle w:val="Nagwek5"/>
              <w:tabs>
                <w:tab w:val="left" w:pos="0"/>
              </w:tabs>
              <w:snapToGrid w:val="0"/>
              <w:jc w:val="center"/>
              <w:rPr>
                <w:rFonts w:ascii="Calibri" w:hAnsi="Calibri" w:cs="Calibri"/>
                <w:b w:val="0"/>
                <w:sz w:val="22"/>
                <w:szCs w:val="22"/>
              </w:rPr>
            </w:pPr>
            <w:r>
              <w:rPr>
                <w:rFonts w:ascii="Calibri" w:hAnsi="Calibri" w:cs="Calibri"/>
                <w:b w:val="0"/>
                <w:sz w:val="22"/>
                <w:szCs w:val="22"/>
              </w:rPr>
              <w:t>TAK/podać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1F6E7" w14:textId="77777777" w:rsidR="00825C09" w:rsidRDefault="00825C09" w:rsidP="0013624B">
            <w:pPr>
              <w:pStyle w:val="Nagwek5"/>
              <w:numPr>
                <w:ilvl w:val="0"/>
                <w:numId w:val="0"/>
              </w:numPr>
              <w:snapToGrid w:val="0"/>
              <w:jc w:val="left"/>
              <w:rPr>
                <w:rFonts w:ascii="Calibri" w:hAnsi="Calibri" w:cs="Calibri"/>
                <w:b w:val="0"/>
                <w:color w:val="000000"/>
                <w:sz w:val="22"/>
                <w:szCs w:val="22"/>
              </w:rPr>
            </w:pPr>
          </w:p>
        </w:tc>
      </w:tr>
      <w:tr w:rsidR="00825C09" w14:paraId="707A2A3C" w14:textId="77777777" w:rsidTr="006A5455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08CA302" w14:textId="077D5C68" w:rsidR="00825C09" w:rsidRPr="005D385D" w:rsidRDefault="005D385D" w:rsidP="0013624B">
            <w:pPr>
              <w:tabs>
                <w:tab w:val="left" w:pos="720"/>
              </w:tabs>
              <w:snapToGrid w:val="0"/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D385D">
              <w:rPr>
                <w:rFonts w:ascii="Aptos Narrow" w:hAnsi="Aptos Narrow"/>
                <w:color w:val="000000"/>
                <w:sz w:val="22"/>
                <w:szCs w:val="22"/>
              </w:rPr>
              <w:t>37</w:t>
            </w:r>
          </w:p>
        </w:tc>
        <w:tc>
          <w:tcPr>
            <w:tcW w:w="6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E5638EE" w14:textId="6D8767FE" w:rsidR="00825C09" w:rsidRPr="005F0D6D" w:rsidRDefault="00825C09" w:rsidP="0013624B">
            <w:pPr>
              <w:pStyle w:val="Nagwek4"/>
              <w:tabs>
                <w:tab w:val="left" w:pos="0"/>
              </w:tabs>
              <w:snapToGrid w:val="0"/>
              <w:rPr>
                <w:rFonts w:ascii="Arial" w:hAnsi="Arial" w:cs="Arial"/>
                <w:b w:val="0"/>
                <w:sz w:val="20"/>
              </w:rPr>
            </w:pPr>
            <w:r w:rsidRPr="005F0D6D">
              <w:rPr>
                <w:rFonts w:ascii="Arial" w:hAnsi="Arial" w:cs="Arial"/>
                <w:b w:val="0"/>
                <w:sz w:val="20"/>
              </w:rPr>
              <w:t xml:space="preserve">Wzierniki jednorazowe do rektoskopii o długości 13 cm – 175 </w:t>
            </w:r>
            <w:proofErr w:type="spellStart"/>
            <w:r w:rsidRPr="005F0D6D">
              <w:rPr>
                <w:rFonts w:ascii="Arial" w:hAnsi="Arial" w:cs="Arial"/>
                <w:b w:val="0"/>
                <w:sz w:val="20"/>
              </w:rPr>
              <w:t>szt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CD2C016" w14:textId="757BA9C3" w:rsidR="00825C09" w:rsidRDefault="005D385D" w:rsidP="006A5455">
            <w:pPr>
              <w:pStyle w:val="Nagwek5"/>
              <w:tabs>
                <w:tab w:val="left" w:pos="0"/>
              </w:tabs>
              <w:snapToGrid w:val="0"/>
              <w:jc w:val="center"/>
              <w:rPr>
                <w:rFonts w:ascii="Calibri" w:hAnsi="Calibri" w:cs="Calibri"/>
                <w:b w:val="0"/>
                <w:sz w:val="22"/>
                <w:szCs w:val="22"/>
              </w:rPr>
            </w:pPr>
            <w:r>
              <w:rPr>
                <w:rFonts w:ascii="Calibri" w:hAnsi="Calibri" w:cs="Calibri"/>
                <w:b w:val="0"/>
                <w:sz w:val="22"/>
                <w:szCs w:val="22"/>
              </w:rPr>
              <w:t>TAK/podać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FF154" w14:textId="77777777" w:rsidR="00825C09" w:rsidRDefault="00825C09" w:rsidP="0013624B">
            <w:pPr>
              <w:pStyle w:val="Nagwek5"/>
              <w:numPr>
                <w:ilvl w:val="0"/>
                <w:numId w:val="0"/>
              </w:numPr>
              <w:snapToGrid w:val="0"/>
              <w:jc w:val="left"/>
              <w:rPr>
                <w:rFonts w:ascii="Calibri" w:hAnsi="Calibri" w:cs="Calibri"/>
                <w:b w:val="0"/>
                <w:color w:val="000000"/>
                <w:sz w:val="22"/>
                <w:szCs w:val="22"/>
              </w:rPr>
            </w:pPr>
          </w:p>
        </w:tc>
      </w:tr>
      <w:tr w:rsidR="00825C09" w14:paraId="6871BE22" w14:textId="77777777" w:rsidTr="006A5455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A0AD06E" w14:textId="38BAA017" w:rsidR="00825C09" w:rsidRPr="005D385D" w:rsidRDefault="005D385D" w:rsidP="0013624B">
            <w:pPr>
              <w:tabs>
                <w:tab w:val="left" w:pos="720"/>
              </w:tabs>
              <w:snapToGrid w:val="0"/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D385D">
              <w:rPr>
                <w:rFonts w:ascii="Aptos Narrow" w:hAnsi="Aptos Narrow"/>
                <w:color w:val="000000"/>
                <w:sz w:val="22"/>
                <w:szCs w:val="22"/>
              </w:rPr>
              <w:t>38</w:t>
            </w:r>
          </w:p>
        </w:tc>
        <w:tc>
          <w:tcPr>
            <w:tcW w:w="6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BEB027F" w14:textId="78A593F1" w:rsidR="00825C09" w:rsidRPr="005F0D6D" w:rsidRDefault="00825C09" w:rsidP="0013624B">
            <w:pPr>
              <w:pStyle w:val="Nagwek4"/>
              <w:tabs>
                <w:tab w:val="left" w:pos="0"/>
              </w:tabs>
              <w:snapToGrid w:val="0"/>
              <w:rPr>
                <w:rFonts w:ascii="Arial" w:hAnsi="Arial" w:cs="Arial"/>
                <w:b w:val="0"/>
                <w:sz w:val="20"/>
              </w:rPr>
            </w:pPr>
            <w:r w:rsidRPr="005F0D6D">
              <w:rPr>
                <w:rFonts w:ascii="Arial" w:hAnsi="Arial" w:cs="Arial"/>
                <w:b w:val="0"/>
                <w:sz w:val="20"/>
              </w:rPr>
              <w:t xml:space="preserve">Wzierniki jednorazowe do rektoskopii o długości 25 cm – 200 </w:t>
            </w:r>
            <w:proofErr w:type="spellStart"/>
            <w:r w:rsidRPr="005F0D6D">
              <w:rPr>
                <w:rFonts w:ascii="Arial" w:hAnsi="Arial" w:cs="Arial"/>
                <w:b w:val="0"/>
                <w:sz w:val="20"/>
              </w:rPr>
              <w:t>szt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1CBA99D" w14:textId="242CA4DD" w:rsidR="00825C09" w:rsidRDefault="005D385D" w:rsidP="006A5455">
            <w:pPr>
              <w:pStyle w:val="Nagwek5"/>
              <w:tabs>
                <w:tab w:val="left" w:pos="0"/>
              </w:tabs>
              <w:snapToGrid w:val="0"/>
              <w:jc w:val="center"/>
              <w:rPr>
                <w:rFonts w:ascii="Calibri" w:hAnsi="Calibri" w:cs="Calibri"/>
                <w:b w:val="0"/>
                <w:sz w:val="22"/>
                <w:szCs w:val="22"/>
              </w:rPr>
            </w:pPr>
            <w:r>
              <w:rPr>
                <w:rFonts w:ascii="Calibri" w:hAnsi="Calibri" w:cs="Calibri"/>
                <w:b w:val="0"/>
                <w:sz w:val="22"/>
                <w:szCs w:val="22"/>
              </w:rPr>
              <w:t>TAK/podać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6C007" w14:textId="77777777" w:rsidR="00825C09" w:rsidRDefault="00825C09" w:rsidP="0013624B">
            <w:pPr>
              <w:pStyle w:val="Nagwek5"/>
              <w:numPr>
                <w:ilvl w:val="0"/>
                <w:numId w:val="0"/>
              </w:numPr>
              <w:snapToGrid w:val="0"/>
              <w:jc w:val="left"/>
              <w:rPr>
                <w:rFonts w:ascii="Calibri" w:hAnsi="Calibri" w:cs="Calibri"/>
                <w:b w:val="0"/>
                <w:color w:val="000000"/>
                <w:sz w:val="22"/>
                <w:szCs w:val="22"/>
              </w:rPr>
            </w:pPr>
          </w:p>
        </w:tc>
      </w:tr>
      <w:tr w:rsidR="00825C09" w14:paraId="53C96BD4" w14:textId="77777777" w:rsidTr="006A5455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A34FE91" w14:textId="0CF856F6" w:rsidR="00825C09" w:rsidRPr="005D385D" w:rsidRDefault="005D385D" w:rsidP="0013624B">
            <w:pPr>
              <w:tabs>
                <w:tab w:val="left" w:pos="720"/>
              </w:tabs>
              <w:snapToGrid w:val="0"/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D385D">
              <w:rPr>
                <w:rFonts w:ascii="Aptos Narrow" w:hAnsi="Aptos Narrow"/>
                <w:color w:val="000000"/>
                <w:sz w:val="22"/>
                <w:szCs w:val="22"/>
              </w:rPr>
              <w:t>39</w:t>
            </w:r>
          </w:p>
        </w:tc>
        <w:tc>
          <w:tcPr>
            <w:tcW w:w="6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E16CD1A" w14:textId="2387A30A" w:rsidR="00825C09" w:rsidRPr="005F0D6D" w:rsidRDefault="00825C09" w:rsidP="0013624B">
            <w:pPr>
              <w:pStyle w:val="Nagwek4"/>
              <w:tabs>
                <w:tab w:val="left" w:pos="0"/>
              </w:tabs>
              <w:snapToGrid w:val="0"/>
              <w:rPr>
                <w:rFonts w:ascii="Arial" w:hAnsi="Arial" w:cs="Arial"/>
                <w:b w:val="0"/>
                <w:sz w:val="20"/>
              </w:rPr>
            </w:pPr>
            <w:proofErr w:type="spellStart"/>
            <w:r w:rsidRPr="005F0D6D">
              <w:rPr>
                <w:rFonts w:ascii="Arial" w:hAnsi="Arial" w:cs="Arial"/>
                <w:b w:val="0"/>
                <w:sz w:val="20"/>
              </w:rPr>
              <w:t>Ligator</w:t>
            </w:r>
            <w:proofErr w:type="spellEnd"/>
            <w:r w:rsidRPr="005F0D6D">
              <w:rPr>
                <w:rFonts w:ascii="Arial" w:hAnsi="Arial" w:cs="Arial"/>
                <w:b w:val="0"/>
                <w:sz w:val="20"/>
              </w:rPr>
              <w:t xml:space="preserve"> hemoroidalny ssący 33,5 cm ze stożkiem i główką zagiętą do góry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BC742C5" w14:textId="5FBD720C" w:rsidR="00825C09" w:rsidRDefault="005D385D" w:rsidP="006A5455">
            <w:pPr>
              <w:pStyle w:val="Nagwek5"/>
              <w:tabs>
                <w:tab w:val="left" w:pos="0"/>
              </w:tabs>
              <w:snapToGrid w:val="0"/>
              <w:jc w:val="center"/>
              <w:rPr>
                <w:rFonts w:ascii="Calibri" w:hAnsi="Calibri" w:cs="Calibri"/>
                <w:b w:val="0"/>
                <w:sz w:val="22"/>
                <w:szCs w:val="22"/>
              </w:rPr>
            </w:pPr>
            <w:r>
              <w:rPr>
                <w:rFonts w:ascii="Calibri" w:hAnsi="Calibri" w:cs="Calibri"/>
                <w:b w:val="0"/>
                <w:sz w:val="22"/>
                <w:szCs w:val="22"/>
              </w:rPr>
              <w:t>TAK/podać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9882A" w14:textId="77777777" w:rsidR="00825C09" w:rsidRDefault="00825C09" w:rsidP="0013624B">
            <w:pPr>
              <w:pStyle w:val="Nagwek5"/>
              <w:numPr>
                <w:ilvl w:val="0"/>
                <w:numId w:val="0"/>
              </w:numPr>
              <w:snapToGrid w:val="0"/>
              <w:jc w:val="left"/>
              <w:rPr>
                <w:rFonts w:ascii="Calibri" w:hAnsi="Calibri" w:cs="Calibri"/>
                <w:b w:val="0"/>
                <w:color w:val="000000"/>
                <w:sz w:val="22"/>
                <w:szCs w:val="22"/>
              </w:rPr>
            </w:pPr>
          </w:p>
        </w:tc>
      </w:tr>
      <w:tr w:rsidR="00825C09" w14:paraId="2DD273BF" w14:textId="77777777" w:rsidTr="006A5455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E8D65D2" w14:textId="09557724" w:rsidR="00825C09" w:rsidRPr="005D385D" w:rsidRDefault="005D385D" w:rsidP="0013624B">
            <w:pPr>
              <w:tabs>
                <w:tab w:val="left" w:pos="720"/>
              </w:tabs>
              <w:snapToGrid w:val="0"/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D385D">
              <w:rPr>
                <w:rFonts w:ascii="Aptos Narrow" w:hAnsi="Aptos Narrow"/>
                <w:color w:val="000000"/>
                <w:sz w:val="22"/>
                <w:szCs w:val="22"/>
              </w:rPr>
              <w:t>40</w:t>
            </w:r>
          </w:p>
        </w:tc>
        <w:tc>
          <w:tcPr>
            <w:tcW w:w="6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18820E1" w14:textId="2C33C2B5" w:rsidR="00825C09" w:rsidRPr="005F0D6D" w:rsidRDefault="00825C09" w:rsidP="0013624B">
            <w:pPr>
              <w:pStyle w:val="Nagwek4"/>
              <w:tabs>
                <w:tab w:val="left" w:pos="0"/>
              </w:tabs>
              <w:snapToGrid w:val="0"/>
              <w:rPr>
                <w:rFonts w:ascii="Arial" w:hAnsi="Arial" w:cs="Arial"/>
                <w:b w:val="0"/>
                <w:sz w:val="20"/>
              </w:rPr>
            </w:pPr>
            <w:proofErr w:type="spellStart"/>
            <w:r w:rsidRPr="005F0D6D">
              <w:rPr>
                <w:rFonts w:ascii="Arial" w:hAnsi="Arial" w:cs="Arial"/>
                <w:b w:val="0"/>
                <w:sz w:val="20"/>
              </w:rPr>
              <w:t>Ligator</w:t>
            </w:r>
            <w:proofErr w:type="spellEnd"/>
            <w:r w:rsidRPr="005F0D6D">
              <w:rPr>
                <w:rFonts w:ascii="Arial" w:hAnsi="Arial" w:cs="Arial"/>
                <w:b w:val="0"/>
                <w:sz w:val="20"/>
              </w:rPr>
              <w:t xml:space="preserve"> hemoroidalny ssący 33,5 cm ze stożkiem i główką zagiętą do dołu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E620752" w14:textId="01CD264E" w:rsidR="00825C09" w:rsidRDefault="005D385D" w:rsidP="006A5455">
            <w:pPr>
              <w:pStyle w:val="Nagwek5"/>
              <w:tabs>
                <w:tab w:val="left" w:pos="0"/>
              </w:tabs>
              <w:snapToGrid w:val="0"/>
              <w:jc w:val="center"/>
              <w:rPr>
                <w:rFonts w:ascii="Calibri" w:hAnsi="Calibri" w:cs="Calibri"/>
                <w:b w:val="0"/>
                <w:sz w:val="22"/>
                <w:szCs w:val="22"/>
              </w:rPr>
            </w:pPr>
            <w:r>
              <w:rPr>
                <w:rFonts w:ascii="Calibri" w:hAnsi="Calibri" w:cs="Calibri"/>
                <w:b w:val="0"/>
                <w:sz w:val="22"/>
                <w:szCs w:val="22"/>
              </w:rPr>
              <w:t>TAK/podać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F9562" w14:textId="77777777" w:rsidR="00825C09" w:rsidRDefault="00825C09" w:rsidP="0013624B">
            <w:pPr>
              <w:pStyle w:val="Nagwek5"/>
              <w:numPr>
                <w:ilvl w:val="0"/>
                <w:numId w:val="0"/>
              </w:numPr>
              <w:snapToGrid w:val="0"/>
              <w:jc w:val="left"/>
              <w:rPr>
                <w:rFonts w:ascii="Calibri" w:hAnsi="Calibri" w:cs="Calibri"/>
                <w:b w:val="0"/>
                <w:color w:val="000000"/>
                <w:sz w:val="22"/>
                <w:szCs w:val="22"/>
              </w:rPr>
            </w:pPr>
          </w:p>
        </w:tc>
      </w:tr>
      <w:tr w:rsidR="00825C09" w14:paraId="2CFA7281" w14:textId="77777777" w:rsidTr="006A5455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5D2F3F2" w14:textId="59425D57" w:rsidR="00825C09" w:rsidRPr="005D385D" w:rsidRDefault="005D385D" w:rsidP="0013624B">
            <w:pPr>
              <w:tabs>
                <w:tab w:val="left" w:pos="720"/>
              </w:tabs>
              <w:snapToGrid w:val="0"/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5D385D">
              <w:rPr>
                <w:rFonts w:ascii="Aptos Narrow" w:hAnsi="Aptos Narrow"/>
                <w:color w:val="000000"/>
                <w:sz w:val="22"/>
                <w:szCs w:val="22"/>
              </w:rPr>
              <w:t>41</w:t>
            </w:r>
          </w:p>
        </w:tc>
        <w:tc>
          <w:tcPr>
            <w:tcW w:w="6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8E57336" w14:textId="41545C1D" w:rsidR="00825C09" w:rsidRPr="00825C09" w:rsidRDefault="00825C09" w:rsidP="0013624B">
            <w:pPr>
              <w:pStyle w:val="Nagwek4"/>
              <w:tabs>
                <w:tab w:val="left" w:pos="0"/>
              </w:tabs>
              <w:snapToGrid w:val="0"/>
              <w:rPr>
                <w:rFonts w:ascii="Arial" w:hAnsi="Arial" w:cs="Arial"/>
                <w:b w:val="0"/>
                <w:sz w:val="20"/>
              </w:rPr>
            </w:pPr>
            <w:r w:rsidRPr="00825C09">
              <w:rPr>
                <w:rFonts w:ascii="Arial" w:hAnsi="Arial" w:cs="Arial"/>
                <w:b w:val="0"/>
                <w:sz w:val="20"/>
              </w:rPr>
              <w:t xml:space="preserve">Pierścienie do </w:t>
            </w:r>
            <w:proofErr w:type="spellStart"/>
            <w:r w:rsidRPr="00825C09">
              <w:rPr>
                <w:rFonts w:ascii="Arial" w:hAnsi="Arial" w:cs="Arial"/>
                <w:b w:val="0"/>
                <w:sz w:val="20"/>
              </w:rPr>
              <w:t>ligacji</w:t>
            </w:r>
            <w:proofErr w:type="spellEnd"/>
            <w:r w:rsidRPr="00825C09">
              <w:rPr>
                <w:rFonts w:ascii="Arial" w:hAnsi="Arial" w:cs="Arial"/>
                <w:b w:val="0"/>
                <w:sz w:val="20"/>
              </w:rPr>
              <w:t xml:space="preserve"> żylaków odbytu metodą </w:t>
            </w:r>
            <w:proofErr w:type="spellStart"/>
            <w:r w:rsidRPr="00825C09">
              <w:rPr>
                <w:rFonts w:ascii="Arial" w:hAnsi="Arial" w:cs="Arial"/>
                <w:b w:val="0"/>
                <w:sz w:val="20"/>
              </w:rPr>
              <w:t>Barrona</w:t>
            </w:r>
            <w:proofErr w:type="spellEnd"/>
            <w:r w:rsidRPr="00825C09">
              <w:rPr>
                <w:rFonts w:ascii="Arial" w:hAnsi="Arial" w:cs="Arial"/>
                <w:b w:val="0"/>
                <w:sz w:val="20"/>
              </w:rPr>
              <w:t xml:space="preserve"> – 300 </w:t>
            </w:r>
            <w:proofErr w:type="spellStart"/>
            <w:r w:rsidRPr="00825C09">
              <w:rPr>
                <w:rFonts w:ascii="Arial" w:hAnsi="Arial" w:cs="Arial"/>
                <w:b w:val="0"/>
                <w:sz w:val="20"/>
              </w:rPr>
              <w:t>szt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581D8D3" w14:textId="7E34C92F" w:rsidR="00825C09" w:rsidRDefault="005D385D" w:rsidP="006A5455">
            <w:pPr>
              <w:pStyle w:val="Nagwek5"/>
              <w:tabs>
                <w:tab w:val="left" w:pos="0"/>
              </w:tabs>
              <w:snapToGrid w:val="0"/>
              <w:jc w:val="center"/>
              <w:rPr>
                <w:rFonts w:ascii="Calibri" w:hAnsi="Calibri" w:cs="Calibri"/>
                <w:b w:val="0"/>
                <w:sz w:val="22"/>
                <w:szCs w:val="22"/>
              </w:rPr>
            </w:pPr>
            <w:r>
              <w:rPr>
                <w:rFonts w:ascii="Calibri" w:hAnsi="Calibri" w:cs="Calibri"/>
                <w:b w:val="0"/>
                <w:sz w:val="22"/>
                <w:szCs w:val="22"/>
              </w:rPr>
              <w:t>TAK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7FA4F" w14:textId="77777777" w:rsidR="00825C09" w:rsidRDefault="00825C09" w:rsidP="0013624B">
            <w:pPr>
              <w:pStyle w:val="Nagwek5"/>
              <w:numPr>
                <w:ilvl w:val="0"/>
                <w:numId w:val="0"/>
              </w:numPr>
              <w:snapToGrid w:val="0"/>
              <w:jc w:val="left"/>
              <w:rPr>
                <w:rFonts w:ascii="Calibri" w:hAnsi="Calibri" w:cs="Calibri"/>
                <w:b w:val="0"/>
                <w:color w:val="000000"/>
                <w:sz w:val="22"/>
                <w:szCs w:val="22"/>
              </w:rPr>
            </w:pPr>
          </w:p>
        </w:tc>
      </w:tr>
      <w:tr w:rsidR="0034404F" w14:paraId="1D04F4E8" w14:textId="77777777" w:rsidTr="005A717B">
        <w:trPr>
          <w:trHeight w:val="224"/>
        </w:trPr>
        <w:tc>
          <w:tcPr>
            <w:tcW w:w="1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0D3D0" w14:textId="77777777" w:rsidR="0034404F" w:rsidRPr="005F0D6D" w:rsidRDefault="0034404F" w:rsidP="007C475F">
            <w:pPr>
              <w:snapToGri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F0D6D">
              <w:rPr>
                <w:rFonts w:ascii="Arial" w:hAnsi="Arial" w:cs="Arial"/>
                <w:b/>
                <w:sz w:val="22"/>
                <w:szCs w:val="22"/>
              </w:rPr>
              <w:t>Inne</w:t>
            </w:r>
          </w:p>
        </w:tc>
      </w:tr>
      <w:tr w:rsidR="002E5AED" w14:paraId="7D76B70C" w14:textId="77777777" w:rsidTr="006A5455">
        <w:trPr>
          <w:trHeight w:val="213"/>
        </w:trPr>
        <w:tc>
          <w:tcPr>
            <w:tcW w:w="59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234190F" w14:textId="31B03B5E" w:rsidR="002E5AED" w:rsidRDefault="005D385D" w:rsidP="007C475F">
            <w:pPr>
              <w:tabs>
                <w:tab w:val="left" w:pos="720"/>
              </w:tabs>
              <w:snapToGri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42</w:t>
            </w:r>
          </w:p>
        </w:tc>
        <w:tc>
          <w:tcPr>
            <w:tcW w:w="63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3B237CF" w14:textId="4D01E5F8" w:rsidR="002E5AED" w:rsidRPr="001F08E9" w:rsidRDefault="001F08E9" w:rsidP="006A5455">
            <w:pPr>
              <w:pStyle w:val="Nagwek4"/>
              <w:tabs>
                <w:tab w:val="left" w:pos="0"/>
              </w:tabs>
              <w:snapToGrid w:val="0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 xml:space="preserve">Urządzenie </w:t>
            </w:r>
            <w:r w:rsidRPr="001F08E9">
              <w:rPr>
                <w:rFonts w:ascii="Arial" w:hAnsi="Arial" w:cs="Arial"/>
                <w:b w:val="0"/>
                <w:sz w:val="20"/>
              </w:rPr>
              <w:t>fabrycznie nowe</w:t>
            </w:r>
            <w:r w:rsidR="008433B7">
              <w:rPr>
                <w:rFonts w:ascii="Arial" w:hAnsi="Arial" w:cs="Arial"/>
                <w:b w:val="0"/>
                <w:sz w:val="20"/>
              </w:rPr>
              <w:t xml:space="preserve">, </w:t>
            </w:r>
            <w:r w:rsidR="008433B7" w:rsidRPr="008433B7">
              <w:rPr>
                <w:rFonts w:ascii="Arial" w:hAnsi="Arial" w:cs="Arial"/>
                <w:b w:val="0"/>
                <w:sz w:val="20"/>
              </w:rPr>
              <w:t>kompletn</w:t>
            </w:r>
            <w:r w:rsidR="008433B7">
              <w:rPr>
                <w:rFonts w:ascii="Arial" w:hAnsi="Arial" w:cs="Arial"/>
                <w:b w:val="0"/>
                <w:sz w:val="20"/>
              </w:rPr>
              <w:t>e</w:t>
            </w:r>
            <w:r w:rsidR="008433B7" w:rsidRPr="008433B7">
              <w:rPr>
                <w:rFonts w:ascii="Arial" w:hAnsi="Arial" w:cs="Arial"/>
                <w:b w:val="0"/>
                <w:sz w:val="20"/>
              </w:rPr>
              <w:t>, nieużywa</w:t>
            </w:r>
            <w:r w:rsidR="008433B7">
              <w:rPr>
                <w:rFonts w:ascii="Arial" w:hAnsi="Arial" w:cs="Arial"/>
                <w:b w:val="0"/>
                <w:sz w:val="20"/>
              </w:rPr>
              <w:t>ne</w:t>
            </w:r>
            <w:r w:rsidR="008433B7" w:rsidRPr="008433B7">
              <w:rPr>
                <w:rFonts w:ascii="Arial" w:hAnsi="Arial" w:cs="Arial"/>
                <w:b w:val="0"/>
                <w:sz w:val="20"/>
              </w:rPr>
              <w:t>, nienaprawian</w:t>
            </w:r>
            <w:r w:rsidR="008433B7">
              <w:rPr>
                <w:rFonts w:ascii="Arial" w:hAnsi="Arial" w:cs="Arial"/>
                <w:b w:val="0"/>
                <w:sz w:val="20"/>
              </w:rPr>
              <w:t>e</w:t>
            </w:r>
            <w:r w:rsidRPr="001F08E9">
              <w:rPr>
                <w:rFonts w:ascii="Arial" w:hAnsi="Arial" w:cs="Arial"/>
                <w:b w:val="0"/>
                <w:sz w:val="20"/>
              </w:rPr>
              <w:t xml:space="preserve"> (rok produkcji – </w:t>
            </w:r>
            <w:r w:rsidRPr="005F0D6D">
              <w:rPr>
                <w:rFonts w:ascii="Arial" w:hAnsi="Arial" w:cs="Arial"/>
                <w:b w:val="0"/>
                <w:sz w:val="20"/>
              </w:rPr>
              <w:t>nie wcześniej niż 2025</w:t>
            </w:r>
            <w:r w:rsidR="007E043C" w:rsidRPr="005F0D6D">
              <w:rPr>
                <w:rFonts w:ascii="Arial" w:hAnsi="Arial" w:cs="Arial"/>
                <w:b w:val="0"/>
                <w:sz w:val="20"/>
              </w:rPr>
              <w:t> </w:t>
            </w:r>
            <w:r w:rsidRPr="005F0D6D">
              <w:rPr>
                <w:rFonts w:ascii="Arial" w:hAnsi="Arial" w:cs="Arial"/>
                <w:b w:val="0"/>
                <w:sz w:val="20"/>
              </w:rPr>
              <w:t>r.)</w:t>
            </w:r>
            <w:r w:rsidRPr="001F08E9">
              <w:rPr>
                <w:rFonts w:ascii="Arial" w:hAnsi="Arial" w:cs="Arial"/>
                <w:b w:val="0"/>
                <w:sz w:val="20"/>
              </w:rPr>
              <w:t xml:space="preserve"> oraz wolne od wad fizycznych i prawnych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713AE21" w14:textId="77777777" w:rsidR="002E5AED" w:rsidRPr="001F08E9" w:rsidRDefault="002E5AED" w:rsidP="006A5455">
            <w:pPr>
              <w:pStyle w:val="Nagwek5"/>
              <w:tabs>
                <w:tab w:val="left" w:pos="0"/>
              </w:tabs>
              <w:snapToGrid w:val="0"/>
              <w:jc w:val="center"/>
              <w:rPr>
                <w:rFonts w:ascii="Arial" w:hAnsi="Arial" w:cs="Arial"/>
              </w:rPr>
            </w:pPr>
            <w:r w:rsidRPr="001F08E9">
              <w:rPr>
                <w:rFonts w:ascii="Arial" w:hAnsi="Arial" w:cs="Arial"/>
                <w:b w:val="0"/>
              </w:rPr>
              <w:t>TAK/podać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C0F16" w14:textId="71EAE6B5" w:rsidR="002E5AED" w:rsidRDefault="002E5AED" w:rsidP="002E5AED">
            <w:pPr>
              <w:pStyle w:val="Nagwek5"/>
              <w:numPr>
                <w:ilvl w:val="0"/>
                <w:numId w:val="0"/>
              </w:numPr>
              <w:snapToGrid w:val="0"/>
              <w:jc w:val="left"/>
              <w:rPr>
                <w:rFonts w:ascii="Calibri" w:hAnsi="Calibri" w:cs="Calibri"/>
                <w:b w:val="0"/>
                <w:bCs/>
                <w:sz w:val="22"/>
                <w:szCs w:val="22"/>
              </w:rPr>
            </w:pPr>
          </w:p>
        </w:tc>
      </w:tr>
      <w:tr w:rsidR="002E5AED" w14:paraId="64C87467" w14:textId="77777777" w:rsidTr="006A5455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801AC13" w14:textId="4075ABE8" w:rsidR="002E5AED" w:rsidRDefault="005D385D" w:rsidP="007C475F">
            <w:pPr>
              <w:tabs>
                <w:tab w:val="left" w:pos="720"/>
              </w:tabs>
              <w:snapToGri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43</w:t>
            </w:r>
          </w:p>
        </w:tc>
        <w:tc>
          <w:tcPr>
            <w:tcW w:w="6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33336FC" w14:textId="1ED5D7E0" w:rsidR="002E5AED" w:rsidRPr="001F08E9" w:rsidRDefault="002E5AED" w:rsidP="006A5455">
            <w:pPr>
              <w:pStyle w:val="Nagwek4"/>
              <w:tabs>
                <w:tab w:val="left" w:pos="0"/>
              </w:tabs>
              <w:snapToGrid w:val="0"/>
              <w:rPr>
                <w:rFonts w:ascii="Arial" w:hAnsi="Arial" w:cs="Arial"/>
                <w:b w:val="0"/>
                <w:sz w:val="20"/>
              </w:rPr>
            </w:pPr>
            <w:r w:rsidRPr="001F08E9">
              <w:rPr>
                <w:rFonts w:ascii="Arial" w:hAnsi="Arial" w:cs="Arial"/>
                <w:b w:val="0"/>
                <w:sz w:val="20"/>
              </w:rPr>
              <w:t xml:space="preserve">Okres gwarancji min. </w:t>
            </w:r>
            <w:r w:rsidR="00825C09">
              <w:rPr>
                <w:rFonts w:ascii="Arial" w:hAnsi="Arial" w:cs="Arial"/>
                <w:b w:val="0"/>
                <w:sz w:val="20"/>
              </w:rPr>
              <w:t xml:space="preserve">36 </w:t>
            </w:r>
            <w:r w:rsidR="0088082A" w:rsidRPr="001F08E9">
              <w:rPr>
                <w:rFonts w:ascii="Arial" w:hAnsi="Arial" w:cs="Arial"/>
                <w:b w:val="0"/>
                <w:sz w:val="20"/>
              </w:rPr>
              <w:t>miesi</w:t>
            </w:r>
            <w:r w:rsidR="0088082A">
              <w:rPr>
                <w:rFonts w:ascii="Arial" w:hAnsi="Arial" w:cs="Arial"/>
                <w:b w:val="0"/>
                <w:sz w:val="20"/>
              </w:rPr>
              <w:t>ęcy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ED13278" w14:textId="77777777" w:rsidR="002E5AED" w:rsidRPr="001F08E9" w:rsidRDefault="002E5AED" w:rsidP="006A5455">
            <w:pPr>
              <w:pStyle w:val="Nagwek5"/>
              <w:tabs>
                <w:tab w:val="left" w:pos="0"/>
              </w:tabs>
              <w:snapToGrid w:val="0"/>
              <w:jc w:val="center"/>
              <w:rPr>
                <w:rFonts w:ascii="Arial" w:hAnsi="Arial" w:cs="Arial"/>
              </w:rPr>
            </w:pPr>
            <w:r w:rsidRPr="001F08E9">
              <w:rPr>
                <w:rFonts w:ascii="Arial" w:hAnsi="Arial" w:cs="Arial"/>
                <w:b w:val="0"/>
              </w:rPr>
              <w:t>TAK/podać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A0607" w14:textId="645C2498" w:rsidR="002E5AED" w:rsidRDefault="002E5AED" w:rsidP="002E5AED">
            <w:pPr>
              <w:pStyle w:val="Nagwek5"/>
              <w:numPr>
                <w:ilvl w:val="0"/>
                <w:numId w:val="0"/>
              </w:numPr>
              <w:snapToGrid w:val="0"/>
              <w:jc w:val="left"/>
              <w:rPr>
                <w:rFonts w:ascii="Calibri" w:hAnsi="Calibri" w:cs="Calibri"/>
                <w:b w:val="0"/>
                <w:bCs/>
                <w:sz w:val="22"/>
                <w:szCs w:val="22"/>
              </w:rPr>
            </w:pPr>
          </w:p>
        </w:tc>
      </w:tr>
      <w:tr w:rsidR="002E5AED" w14:paraId="215E1715" w14:textId="77777777" w:rsidTr="006A5455">
        <w:trPr>
          <w:trHeight w:val="360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926829C" w14:textId="76F6EFBE" w:rsidR="002E5AED" w:rsidRDefault="001F08E9" w:rsidP="007C475F">
            <w:pPr>
              <w:snapToGri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2</w:t>
            </w:r>
            <w:r w:rsidR="008433B7">
              <w:rPr>
                <w:rFonts w:ascii="Aptos Narrow" w:hAnsi="Aptos Narrow"/>
                <w:color w:val="000000"/>
                <w:sz w:val="22"/>
                <w:szCs w:val="22"/>
              </w:rPr>
              <w:t>2</w:t>
            </w:r>
          </w:p>
        </w:tc>
        <w:tc>
          <w:tcPr>
            <w:tcW w:w="6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56D89CA" w14:textId="25F338A6" w:rsidR="002E5AED" w:rsidRPr="001F08E9" w:rsidRDefault="008433B7" w:rsidP="006A5455">
            <w:pPr>
              <w:snapToGrid w:val="0"/>
              <w:rPr>
                <w:rFonts w:ascii="Arial" w:hAnsi="Arial" w:cs="Arial"/>
              </w:rPr>
            </w:pPr>
            <w:r w:rsidRPr="008433B7">
              <w:rPr>
                <w:rFonts w:ascii="Arial" w:hAnsi="Arial" w:cs="Arial"/>
              </w:rPr>
              <w:t>Autoryzowany serwis (gwarancyjny i pogwarancyjny)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AA7178D" w14:textId="77777777" w:rsidR="002E5AED" w:rsidRPr="001F08E9" w:rsidRDefault="002E5AED" w:rsidP="006A5455">
            <w:pPr>
              <w:pStyle w:val="Nagwek5"/>
              <w:numPr>
                <w:ilvl w:val="0"/>
                <w:numId w:val="0"/>
              </w:numPr>
              <w:tabs>
                <w:tab w:val="left" w:pos="0"/>
              </w:tabs>
              <w:snapToGrid w:val="0"/>
              <w:jc w:val="center"/>
              <w:rPr>
                <w:rFonts w:ascii="Arial" w:hAnsi="Arial" w:cs="Arial"/>
                <w:b w:val="0"/>
                <w:bCs/>
                <w:iCs/>
                <w:color w:val="000000"/>
              </w:rPr>
            </w:pPr>
            <w:r w:rsidRPr="001F08E9">
              <w:rPr>
                <w:rFonts w:ascii="Arial" w:hAnsi="Arial" w:cs="Arial"/>
                <w:b w:val="0"/>
                <w:bCs/>
                <w:iCs/>
                <w:color w:val="000000"/>
              </w:rPr>
              <w:t>TAK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F3DA3" w14:textId="3DF4C983" w:rsidR="002E5AED" w:rsidRDefault="002E5AED" w:rsidP="002E5AED">
            <w:pPr>
              <w:pStyle w:val="Nagwek5"/>
              <w:snapToGrid w:val="0"/>
              <w:jc w:val="left"/>
              <w:rPr>
                <w:rFonts w:ascii="Calibri" w:hAnsi="Calibri" w:cs="Calibri"/>
                <w:b w:val="0"/>
                <w:bCs/>
                <w:sz w:val="22"/>
                <w:szCs w:val="22"/>
              </w:rPr>
            </w:pPr>
          </w:p>
        </w:tc>
      </w:tr>
      <w:tr w:rsidR="008433B7" w14:paraId="65E7B726" w14:textId="77777777" w:rsidTr="006A5455">
        <w:trPr>
          <w:trHeight w:val="360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6ED45A0" w14:textId="3BA0F93F" w:rsidR="008433B7" w:rsidRDefault="008433B7" w:rsidP="007C475F">
            <w:pPr>
              <w:snapToGrid w:val="0"/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23</w:t>
            </w:r>
          </w:p>
        </w:tc>
        <w:tc>
          <w:tcPr>
            <w:tcW w:w="6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794CB69" w14:textId="73E654E6" w:rsidR="008433B7" w:rsidRPr="008433B7" w:rsidRDefault="008433B7" w:rsidP="006A5455">
            <w:pPr>
              <w:snapToGrid w:val="0"/>
              <w:rPr>
                <w:rFonts w:ascii="Arial" w:hAnsi="Arial" w:cs="Arial"/>
              </w:rPr>
            </w:pPr>
            <w:r w:rsidRPr="008433B7">
              <w:rPr>
                <w:rFonts w:ascii="Arial" w:hAnsi="Arial" w:cs="Arial"/>
              </w:rPr>
              <w:t xml:space="preserve">Deklaracja zgodności na </w:t>
            </w:r>
            <w:r>
              <w:rPr>
                <w:rFonts w:ascii="Arial" w:hAnsi="Arial" w:cs="Arial"/>
              </w:rPr>
              <w:t>urządzenie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24C7581" w14:textId="5C177A38" w:rsidR="008433B7" w:rsidRPr="001F08E9" w:rsidRDefault="001E6967" w:rsidP="006A5455">
            <w:pPr>
              <w:pStyle w:val="Nagwek5"/>
              <w:numPr>
                <w:ilvl w:val="0"/>
                <w:numId w:val="0"/>
              </w:numPr>
              <w:tabs>
                <w:tab w:val="left" w:pos="0"/>
              </w:tabs>
              <w:snapToGrid w:val="0"/>
              <w:jc w:val="center"/>
              <w:rPr>
                <w:rFonts w:ascii="Arial" w:hAnsi="Arial" w:cs="Arial"/>
                <w:b w:val="0"/>
                <w:bCs/>
                <w:iCs/>
                <w:color w:val="000000"/>
              </w:rPr>
            </w:pPr>
            <w:r>
              <w:rPr>
                <w:rFonts w:ascii="Arial" w:hAnsi="Arial" w:cs="Arial"/>
                <w:b w:val="0"/>
                <w:bCs/>
                <w:iCs/>
                <w:color w:val="000000"/>
              </w:rPr>
              <w:t>TAK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4A12A" w14:textId="77777777" w:rsidR="008433B7" w:rsidRDefault="008433B7" w:rsidP="002E5AED">
            <w:pPr>
              <w:pStyle w:val="Nagwek5"/>
              <w:snapToGrid w:val="0"/>
              <w:jc w:val="left"/>
              <w:rPr>
                <w:rFonts w:ascii="Calibri" w:hAnsi="Calibri" w:cs="Calibri"/>
                <w:b w:val="0"/>
                <w:bCs/>
                <w:sz w:val="22"/>
                <w:szCs w:val="22"/>
              </w:rPr>
            </w:pPr>
          </w:p>
        </w:tc>
      </w:tr>
      <w:tr w:rsidR="002E5AED" w14:paraId="37EE7781" w14:textId="77777777" w:rsidTr="006A5455">
        <w:trPr>
          <w:trHeight w:val="360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1A847D0" w14:textId="300904AB" w:rsidR="002E5AED" w:rsidRDefault="001F08E9" w:rsidP="007C475F">
            <w:pPr>
              <w:snapToGri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2</w:t>
            </w:r>
            <w:r w:rsidR="008433B7">
              <w:rPr>
                <w:rFonts w:ascii="Aptos Narrow" w:hAnsi="Aptos Narrow"/>
                <w:color w:val="000000"/>
                <w:sz w:val="22"/>
                <w:szCs w:val="22"/>
              </w:rPr>
              <w:t>4</w:t>
            </w:r>
          </w:p>
        </w:tc>
        <w:tc>
          <w:tcPr>
            <w:tcW w:w="6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FD7BF78" w14:textId="3550ED44" w:rsidR="002E5AED" w:rsidRPr="001F08E9" w:rsidRDefault="008433B7" w:rsidP="006A5455">
            <w:pPr>
              <w:snapToGrid w:val="0"/>
              <w:rPr>
                <w:rFonts w:ascii="Arial" w:hAnsi="Arial" w:cs="Arial"/>
                <w:bCs/>
                <w:iCs/>
                <w:color w:val="000000"/>
              </w:rPr>
            </w:pPr>
            <w:r w:rsidRPr="008433B7">
              <w:rPr>
                <w:rFonts w:ascii="Arial" w:hAnsi="Arial" w:cs="Arial"/>
              </w:rPr>
              <w:t>Gwarancja zapewnienia zakupu części zamiennych przez okres 10 lat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0D2BD74" w14:textId="665FEE28" w:rsidR="002E5AED" w:rsidRPr="001F08E9" w:rsidRDefault="002E5AED" w:rsidP="006A5455">
            <w:pPr>
              <w:pStyle w:val="Nagwek5"/>
              <w:numPr>
                <w:ilvl w:val="0"/>
                <w:numId w:val="0"/>
              </w:numPr>
              <w:tabs>
                <w:tab w:val="left" w:pos="0"/>
              </w:tabs>
              <w:snapToGrid w:val="0"/>
              <w:jc w:val="center"/>
              <w:rPr>
                <w:rFonts w:ascii="Arial" w:hAnsi="Arial" w:cs="Arial"/>
              </w:rPr>
            </w:pPr>
            <w:r w:rsidRPr="001F08E9">
              <w:rPr>
                <w:rFonts w:ascii="Arial" w:hAnsi="Arial" w:cs="Arial"/>
                <w:b w:val="0"/>
                <w:bCs/>
                <w:iCs/>
                <w:color w:val="000000"/>
              </w:rPr>
              <w:t>TAK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AF7C9" w14:textId="72E38ED0" w:rsidR="002E5AED" w:rsidRDefault="002E5AED" w:rsidP="002E5AED">
            <w:pPr>
              <w:pStyle w:val="Nagwek5"/>
              <w:snapToGrid w:val="0"/>
              <w:jc w:val="left"/>
              <w:rPr>
                <w:rFonts w:ascii="Calibri" w:hAnsi="Calibri" w:cs="Calibri"/>
                <w:b w:val="0"/>
                <w:bCs/>
                <w:sz w:val="22"/>
                <w:szCs w:val="22"/>
              </w:rPr>
            </w:pPr>
          </w:p>
        </w:tc>
      </w:tr>
    </w:tbl>
    <w:bookmarkEnd w:id="0"/>
    <w:p w14:paraId="2306D099" w14:textId="11C88A28" w:rsidR="008D6B68" w:rsidRDefault="008D6B68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  <w:t xml:space="preserve">  </w:t>
      </w:r>
    </w:p>
    <w:p w14:paraId="5AEEEE29" w14:textId="77777777" w:rsidR="00EF0064" w:rsidRPr="002A1D84" w:rsidRDefault="00EF0064" w:rsidP="00EF0064">
      <w:pPr>
        <w:autoSpaceDE w:val="0"/>
        <w:ind w:left="-142"/>
        <w:jc w:val="both"/>
        <w:rPr>
          <w:rFonts w:ascii="Arial" w:hAnsi="Arial" w:cs="Arial"/>
          <w:sz w:val="18"/>
          <w:szCs w:val="18"/>
        </w:rPr>
      </w:pPr>
      <w:r w:rsidRPr="002A1D84">
        <w:rPr>
          <w:rFonts w:ascii="Arial" w:hAnsi="Arial" w:cs="Arial"/>
          <w:b/>
          <w:sz w:val="18"/>
          <w:szCs w:val="18"/>
          <w:u w:val="single"/>
        </w:rPr>
        <w:t>UWAGA:</w:t>
      </w:r>
    </w:p>
    <w:p w14:paraId="1B3377CF" w14:textId="77777777" w:rsidR="00EF0064" w:rsidRPr="002A1D84" w:rsidRDefault="00EF0064" w:rsidP="00EF0064">
      <w:pPr>
        <w:autoSpaceDE w:val="0"/>
        <w:ind w:left="-142"/>
        <w:jc w:val="both"/>
        <w:rPr>
          <w:rFonts w:ascii="Arial" w:hAnsi="Arial" w:cs="Arial"/>
          <w:sz w:val="18"/>
          <w:szCs w:val="18"/>
        </w:rPr>
      </w:pPr>
      <w:r w:rsidRPr="002A1D84">
        <w:rPr>
          <w:rFonts w:ascii="Arial" w:hAnsi="Arial" w:cs="Arial"/>
          <w:b/>
          <w:i/>
          <w:sz w:val="18"/>
          <w:szCs w:val="18"/>
        </w:rPr>
        <w:t xml:space="preserve">Wszystkie pozycje w kolumnie „Oferowane” muszą być wypełnione przez Wykonawcę. W pozycjach tych należy wpisać „Tak” – jeżeli parametr jest zgodny/-a (identyczny/-a) z wymaganym przez Zamawiającego lub podać wartość bądź </w:t>
      </w:r>
      <w:proofErr w:type="gramStart"/>
      <w:r w:rsidRPr="002A1D84">
        <w:rPr>
          <w:rFonts w:ascii="Arial" w:hAnsi="Arial" w:cs="Arial"/>
          <w:b/>
          <w:i/>
          <w:sz w:val="18"/>
          <w:szCs w:val="18"/>
        </w:rPr>
        <w:t>opisać  –</w:t>
      </w:r>
      <w:proofErr w:type="gramEnd"/>
      <w:r w:rsidRPr="002A1D84">
        <w:rPr>
          <w:rFonts w:ascii="Arial" w:hAnsi="Arial" w:cs="Arial"/>
          <w:b/>
          <w:i/>
          <w:sz w:val="18"/>
          <w:szCs w:val="18"/>
        </w:rPr>
        <w:t xml:space="preserve">  w przypadku, gdy jest inny/-a niż wymagany/-a.</w:t>
      </w:r>
    </w:p>
    <w:p w14:paraId="2087FCAB" w14:textId="77777777" w:rsidR="00EF0064" w:rsidRPr="002A1D84" w:rsidRDefault="00EF0064" w:rsidP="00EF0064">
      <w:pPr>
        <w:autoSpaceDE w:val="0"/>
        <w:ind w:left="-142"/>
        <w:jc w:val="both"/>
        <w:rPr>
          <w:rFonts w:ascii="Arial" w:hAnsi="Arial" w:cs="Arial"/>
          <w:sz w:val="18"/>
          <w:szCs w:val="18"/>
        </w:rPr>
      </w:pPr>
      <w:r w:rsidRPr="002A1D84">
        <w:rPr>
          <w:rFonts w:ascii="Arial" w:hAnsi="Arial" w:cs="Arial"/>
          <w:b/>
          <w:i/>
          <w:sz w:val="18"/>
          <w:szCs w:val="18"/>
        </w:rPr>
        <w:t>Oferowany asortyment musi posiadać parametry nie gorsze niż wymagane przez Zamawiającego.</w:t>
      </w:r>
    </w:p>
    <w:p w14:paraId="1BF4F601" w14:textId="77777777" w:rsidR="00EF0064" w:rsidRPr="002A1D84" w:rsidRDefault="00EF0064" w:rsidP="00EF0064">
      <w:pPr>
        <w:autoSpaceDE w:val="0"/>
        <w:ind w:left="-142"/>
        <w:jc w:val="both"/>
        <w:rPr>
          <w:rFonts w:ascii="Arial" w:hAnsi="Arial" w:cs="Arial"/>
          <w:sz w:val="18"/>
          <w:szCs w:val="18"/>
        </w:rPr>
      </w:pPr>
      <w:r w:rsidRPr="002A1D84">
        <w:rPr>
          <w:rFonts w:ascii="Arial" w:hAnsi="Arial" w:cs="Arial"/>
          <w:b/>
          <w:i/>
          <w:sz w:val="18"/>
          <w:szCs w:val="18"/>
        </w:rPr>
        <w:t>Niespełnienie przez oferowany asortyment któregokolwiek parametru wymienionego w tabeli skutkować będzie odrzuceniem oferty. Jeżeli jakakolwiek pozycja nie zostanie wypełniona, Zamawiający uzna, że asortyment nie spełnia wymogów określonych przez Zamawiającego i skutkować to będzie również odrzuceniem oferty.</w:t>
      </w:r>
    </w:p>
    <w:p w14:paraId="1F8E3B96" w14:textId="77777777" w:rsidR="00EF0064" w:rsidRPr="002A1D84" w:rsidRDefault="00EF0064" w:rsidP="00EF0064">
      <w:pPr>
        <w:autoSpaceDE w:val="0"/>
        <w:jc w:val="both"/>
        <w:rPr>
          <w:rFonts w:ascii="Arial" w:hAnsi="Arial" w:cs="Arial"/>
          <w:sz w:val="18"/>
          <w:szCs w:val="18"/>
        </w:rPr>
      </w:pPr>
    </w:p>
    <w:p w14:paraId="2E90BE50" w14:textId="7CC1BCB5" w:rsidR="00EF0064" w:rsidRPr="002A1D84" w:rsidRDefault="00EF0064" w:rsidP="00EF0064">
      <w:pPr>
        <w:autoSpaceDE w:val="0"/>
        <w:spacing w:before="120"/>
        <w:jc w:val="both"/>
        <w:rPr>
          <w:rFonts w:ascii="Arial" w:hAnsi="Arial" w:cs="Arial"/>
          <w:sz w:val="18"/>
          <w:szCs w:val="18"/>
        </w:rPr>
      </w:pPr>
      <w:r w:rsidRPr="002A1D84">
        <w:rPr>
          <w:rFonts w:ascii="Arial" w:hAnsi="Arial" w:cs="Arial"/>
          <w:sz w:val="18"/>
          <w:szCs w:val="18"/>
        </w:rPr>
        <w:t xml:space="preserve">Producent </w:t>
      </w:r>
      <w:proofErr w:type="gramStart"/>
      <w:r w:rsidR="00B768CE">
        <w:rPr>
          <w:rFonts w:ascii="Arial" w:hAnsi="Arial" w:cs="Arial"/>
          <w:sz w:val="18"/>
          <w:szCs w:val="18"/>
        </w:rPr>
        <w:t>urządzenia</w:t>
      </w:r>
      <w:r w:rsidRPr="002A1D84">
        <w:rPr>
          <w:rFonts w:ascii="Arial" w:hAnsi="Arial" w:cs="Arial"/>
          <w:sz w:val="18"/>
          <w:szCs w:val="18"/>
        </w:rPr>
        <w:t xml:space="preserve">:   </w:t>
      </w:r>
      <w:proofErr w:type="gramEnd"/>
      <w:r w:rsidRPr="002A1D84">
        <w:rPr>
          <w:rFonts w:ascii="Arial" w:hAnsi="Arial" w:cs="Arial"/>
          <w:sz w:val="18"/>
          <w:szCs w:val="18"/>
        </w:rPr>
        <w:t>………………………………………………………………</w:t>
      </w:r>
      <w:r w:rsidRPr="002A1D84">
        <w:rPr>
          <w:rFonts w:ascii="Arial" w:eastAsia="Arial" w:hAnsi="Arial" w:cs="Arial"/>
          <w:sz w:val="18"/>
          <w:szCs w:val="18"/>
        </w:rPr>
        <w:t xml:space="preserve">  </w:t>
      </w:r>
      <w:r w:rsidRPr="002A1D84">
        <w:rPr>
          <w:rFonts w:ascii="Arial" w:hAnsi="Arial" w:cs="Arial"/>
          <w:i/>
          <w:sz w:val="18"/>
          <w:szCs w:val="18"/>
        </w:rPr>
        <w:t>(wpisać)</w:t>
      </w:r>
    </w:p>
    <w:p w14:paraId="01E1CE38" w14:textId="77777777" w:rsidR="00EF0064" w:rsidRPr="002A1D84" w:rsidRDefault="00EF0064" w:rsidP="00EF0064">
      <w:pPr>
        <w:autoSpaceDE w:val="0"/>
        <w:jc w:val="both"/>
        <w:rPr>
          <w:rFonts w:ascii="Arial" w:hAnsi="Arial" w:cs="Arial"/>
          <w:i/>
          <w:sz w:val="18"/>
          <w:szCs w:val="18"/>
        </w:rPr>
      </w:pPr>
    </w:p>
    <w:p w14:paraId="4EB0F4F0" w14:textId="77777777" w:rsidR="00EF0064" w:rsidRPr="002A1D84" w:rsidRDefault="00EF0064" w:rsidP="00EF0064">
      <w:pPr>
        <w:autoSpaceDE w:val="0"/>
        <w:jc w:val="both"/>
        <w:rPr>
          <w:rFonts w:ascii="Arial" w:hAnsi="Arial" w:cs="Arial"/>
          <w:sz w:val="18"/>
          <w:szCs w:val="18"/>
        </w:rPr>
      </w:pPr>
      <w:r w:rsidRPr="002A1D84">
        <w:rPr>
          <w:rFonts w:ascii="Arial" w:hAnsi="Arial" w:cs="Arial"/>
          <w:sz w:val="18"/>
          <w:szCs w:val="18"/>
        </w:rPr>
        <w:t xml:space="preserve">Nazwa i typ: ………………………………………………………………  </w:t>
      </w:r>
      <w:r w:rsidRPr="002A1D84">
        <w:rPr>
          <w:rFonts w:ascii="Arial" w:hAnsi="Arial" w:cs="Arial"/>
          <w:i/>
          <w:sz w:val="18"/>
          <w:szCs w:val="18"/>
        </w:rPr>
        <w:t>(wpisać)</w:t>
      </w:r>
    </w:p>
    <w:p w14:paraId="462BF830" w14:textId="69D15CC8" w:rsidR="009045F9" w:rsidRDefault="008D6B68" w:rsidP="005F7CD5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</w:p>
    <w:p w14:paraId="35954AA3" w14:textId="4AA5654C" w:rsidR="00EF0064" w:rsidRPr="00EF0064" w:rsidRDefault="008D6B68" w:rsidP="00EF0064">
      <w:pPr>
        <w:autoSpaceDE w:val="0"/>
        <w:autoSpaceDN w:val="0"/>
        <w:adjustRightInd w:val="0"/>
        <w:jc w:val="center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2"/>
          <w:szCs w:val="22"/>
        </w:rPr>
        <w:tab/>
      </w:r>
    </w:p>
    <w:p w14:paraId="66CB4EC9" w14:textId="76011173" w:rsidR="00EF0064" w:rsidRDefault="00EF0064" w:rsidP="00EF0064">
      <w:pPr>
        <w:autoSpaceDE w:val="0"/>
        <w:autoSpaceDN w:val="0"/>
        <w:adjustRightInd w:val="0"/>
        <w:jc w:val="center"/>
        <w:rPr>
          <w:rFonts w:ascii="Tahoma" w:hAnsi="Tahoma" w:cs="Tahoma"/>
          <w:b/>
          <w:color w:val="000000"/>
          <w:sz w:val="24"/>
          <w:szCs w:val="24"/>
          <w:u w:val="single"/>
        </w:rPr>
      </w:pPr>
      <w:r w:rsidRPr="00EF0064">
        <w:rPr>
          <w:rFonts w:ascii="Tahoma" w:hAnsi="Tahoma" w:cs="Tahoma"/>
          <w:b/>
          <w:color w:val="000000"/>
          <w:sz w:val="24"/>
          <w:szCs w:val="24"/>
          <w:u w:val="single"/>
        </w:rPr>
        <w:t>Kalkulacja ceny</w:t>
      </w:r>
    </w:p>
    <w:p w14:paraId="4B8C2B08" w14:textId="77777777" w:rsidR="00EF0064" w:rsidRPr="00EF0064" w:rsidRDefault="00EF0064" w:rsidP="00EF0064">
      <w:pPr>
        <w:autoSpaceDE w:val="0"/>
        <w:autoSpaceDN w:val="0"/>
        <w:adjustRightInd w:val="0"/>
        <w:jc w:val="center"/>
        <w:rPr>
          <w:rFonts w:ascii="Tahoma" w:hAnsi="Tahoma" w:cs="Tahoma"/>
          <w:b/>
          <w:color w:val="000000"/>
          <w:sz w:val="24"/>
          <w:szCs w:val="24"/>
          <w:u w:val="single"/>
        </w:rPr>
      </w:pPr>
    </w:p>
    <w:tbl>
      <w:tblPr>
        <w:tblW w:w="974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4A0" w:firstRow="1" w:lastRow="0" w:firstColumn="1" w:lastColumn="0" w:noHBand="0" w:noVBand="1"/>
      </w:tblPr>
      <w:tblGrid>
        <w:gridCol w:w="550"/>
        <w:gridCol w:w="2641"/>
        <w:gridCol w:w="839"/>
        <w:gridCol w:w="754"/>
        <w:gridCol w:w="1108"/>
        <w:gridCol w:w="1341"/>
        <w:gridCol w:w="869"/>
        <w:gridCol w:w="1645"/>
      </w:tblGrid>
      <w:tr w:rsidR="00EF0064" w14:paraId="5DDA4952" w14:textId="77777777" w:rsidTr="00CA48FB">
        <w:trPr>
          <w:trHeight w:val="1076"/>
        </w:trPr>
        <w:tc>
          <w:tcPr>
            <w:tcW w:w="550" w:type="dxa"/>
          </w:tcPr>
          <w:p w14:paraId="5B9273AD" w14:textId="77777777" w:rsidR="00EF0064" w:rsidRDefault="00EF0064" w:rsidP="00CA48FB">
            <w:pPr>
              <w:pStyle w:val="Tekstpodstawowywcity2"/>
              <w:spacing w:line="240" w:lineRule="auto"/>
              <w:ind w:left="0"/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</w:p>
          <w:p w14:paraId="1C6C9E19" w14:textId="77777777" w:rsidR="00EF0064" w:rsidRDefault="00EF0064" w:rsidP="00CA48FB">
            <w:pPr>
              <w:pStyle w:val="Tekstpodstawowywcity2"/>
              <w:spacing w:line="240" w:lineRule="auto"/>
              <w:ind w:left="0"/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>
              <w:rPr>
                <w:rFonts w:ascii="Tahoma" w:hAnsi="Tahoma" w:cs="Tahoma"/>
                <w:b/>
                <w:sz w:val="22"/>
                <w:szCs w:val="22"/>
              </w:rPr>
              <w:t>Lp.</w:t>
            </w:r>
          </w:p>
        </w:tc>
        <w:tc>
          <w:tcPr>
            <w:tcW w:w="2769" w:type="dxa"/>
          </w:tcPr>
          <w:p w14:paraId="0DF9EE4A" w14:textId="77777777" w:rsidR="00EF0064" w:rsidRDefault="00EF0064" w:rsidP="00CA48FB">
            <w:pPr>
              <w:pStyle w:val="Tekstpodstawowywcity2"/>
              <w:spacing w:line="240" w:lineRule="auto"/>
              <w:ind w:left="0"/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</w:p>
          <w:p w14:paraId="4837521E" w14:textId="77777777" w:rsidR="00EF0064" w:rsidRDefault="00EF0064" w:rsidP="00CA48FB">
            <w:pPr>
              <w:pStyle w:val="Tekstpodstawowywcity2"/>
              <w:spacing w:line="240" w:lineRule="auto"/>
              <w:ind w:left="0"/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>
              <w:rPr>
                <w:rFonts w:ascii="Tahoma" w:hAnsi="Tahoma" w:cs="Tahoma"/>
                <w:b/>
                <w:sz w:val="22"/>
                <w:szCs w:val="22"/>
              </w:rPr>
              <w:t>Nazwa art.</w:t>
            </w:r>
          </w:p>
        </w:tc>
        <w:tc>
          <w:tcPr>
            <w:tcW w:w="691" w:type="dxa"/>
          </w:tcPr>
          <w:p w14:paraId="0D561C72" w14:textId="77777777" w:rsidR="00EF0064" w:rsidRDefault="00EF0064" w:rsidP="00CA48FB">
            <w:pPr>
              <w:pStyle w:val="Tekstpodstawowywcity2"/>
              <w:spacing w:line="240" w:lineRule="auto"/>
              <w:ind w:left="0"/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</w:p>
          <w:p w14:paraId="3B8E0932" w14:textId="77777777" w:rsidR="00EF0064" w:rsidRDefault="00EF0064" w:rsidP="00CA48FB">
            <w:pPr>
              <w:pStyle w:val="Tekstpodstawowywcity2"/>
              <w:spacing w:line="240" w:lineRule="auto"/>
              <w:ind w:left="0"/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>
              <w:rPr>
                <w:rFonts w:ascii="Tahoma" w:hAnsi="Tahoma" w:cs="Tahoma"/>
                <w:b/>
                <w:sz w:val="22"/>
                <w:szCs w:val="22"/>
              </w:rPr>
              <w:t>j.m.</w:t>
            </w:r>
          </w:p>
        </w:tc>
        <w:tc>
          <w:tcPr>
            <w:tcW w:w="754" w:type="dxa"/>
          </w:tcPr>
          <w:p w14:paraId="53039D74" w14:textId="77777777" w:rsidR="00EF0064" w:rsidRDefault="00EF0064" w:rsidP="00CA48FB">
            <w:pPr>
              <w:pStyle w:val="Tekstpodstawowywcity2"/>
              <w:spacing w:line="240" w:lineRule="auto"/>
              <w:ind w:left="0"/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</w:p>
          <w:p w14:paraId="4CBC4042" w14:textId="77777777" w:rsidR="00EF0064" w:rsidRDefault="00EF0064" w:rsidP="00CA48FB">
            <w:pPr>
              <w:pStyle w:val="Tekstpodstawowywcity2"/>
              <w:spacing w:line="240" w:lineRule="auto"/>
              <w:ind w:left="0"/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>
              <w:rPr>
                <w:rFonts w:ascii="Tahoma" w:hAnsi="Tahoma" w:cs="Tahoma"/>
                <w:b/>
                <w:sz w:val="22"/>
                <w:szCs w:val="22"/>
              </w:rPr>
              <w:t>Ilość</w:t>
            </w:r>
          </w:p>
        </w:tc>
        <w:tc>
          <w:tcPr>
            <w:tcW w:w="1128" w:type="dxa"/>
          </w:tcPr>
          <w:p w14:paraId="6CFA0B00" w14:textId="77777777" w:rsidR="00EF0064" w:rsidRDefault="00EF0064" w:rsidP="00CA48FB">
            <w:pPr>
              <w:pStyle w:val="Tekstpodstawowywcity2"/>
              <w:spacing w:line="240" w:lineRule="auto"/>
              <w:ind w:left="0"/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>
              <w:rPr>
                <w:rFonts w:ascii="Tahoma" w:hAnsi="Tahoma" w:cs="Tahoma"/>
                <w:b/>
                <w:sz w:val="22"/>
                <w:szCs w:val="22"/>
              </w:rPr>
              <w:t>Cena jedn. netto</w:t>
            </w:r>
          </w:p>
        </w:tc>
        <w:tc>
          <w:tcPr>
            <w:tcW w:w="1341" w:type="dxa"/>
          </w:tcPr>
          <w:p w14:paraId="4F84F5D6" w14:textId="77777777" w:rsidR="00EF0064" w:rsidRDefault="00EF0064" w:rsidP="00CA48FB">
            <w:pPr>
              <w:pStyle w:val="Tekstpodstawowywcity2"/>
              <w:spacing w:line="240" w:lineRule="auto"/>
              <w:ind w:left="0"/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>
              <w:rPr>
                <w:rFonts w:ascii="Tahoma" w:hAnsi="Tahoma" w:cs="Tahoma"/>
                <w:b/>
                <w:sz w:val="22"/>
                <w:szCs w:val="22"/>
              </w:rPr>
              <w:t>Wartość netto</w:t>
            </w:r>
          </w:p>
          <w:p w14:paraId="3AD7EFE1" w14:textId="77777777" w:rsidR="00EF0064" w:rsidRDefault="00EF0064" w:rsidP="00CA48FB">
            <w:pPr>
              <w:pStyle w:val="Tekstpodstawowywcity2"/>
              <w:spacing w:after="0" w:line="240" w:lineRule="auto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[kol. 4 x </w:t>
            </w:r>
          </w:p>
          <w:p w14:paraId="091A5C1D" w14:textId="77777777" w:rsidR="00EF0064" w:rsidRDefault="00EF0064" w:rsidP="00CA48FB">
            <w:pPr>
              <w:pStyle w:val="Tekstpodstawowywcity2"/>
              <w:spacing w:after="0" w:line="240" w:lineRule="auto"/>
              <w:ind w:left="0"/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>
              <w:rPr>
                <w:rFonts w:ascii="Tahoma" w:hAnsi="Tahoma" w:cs="Tahoma"/>
              </w:rPr>
              <w:t>kol. 5]</w:t>
            </w:r>
          </w:p>
        </w:tc>
        <w:tc>
          <w:tcPr>
            <w:tcW w:w="869" w:type="dxa"/>
          </w:tcPr>
          <w:p w14:paraId="534C820D" w14:textId="77777777" w:rsidR="00EF0064" w:rsidRDefault="00EF0064" w:rsidP="00CA48FB">
            <w:pPr>
              <w:pStyle w:val="Tekstpodstawowywcity2"/>
              <w:spacing w:line="240" w:lineRule="auto"/>
              <w:ind w:left="0"/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>
              <w:rPr>
                <w:rFonts w:ascii="Tahoma" w:hAnsi="Tahoma" w:cs="Tahoma"/>
                <w:b/>
                <w:sz w:val="22"/>
                <w:szCs w:val="22"/>
              </w:rPr>
              <w:t>VAT</w:t>
            </w:r>
          </w:p>
          <w:p w14:paraId="39260B6F" w14:textId="77777777" w:rsidR="00EF0064" w:rsidRDefault="00EF0064" w:rsidP="00CA48FB">
            <w:pPr>
              <w:pStyle w:val="Tekstpodstawowywcity2"/>
              <w:spacing w:line="240" w:lineRule="auto"/>
              <w:ind w:left="0"/>
              <w:rPr>
                <w:rFonts w:ascii="Tahoma" w:hAnsi="Tahoma" w:cs="Tahoma"/>
                <w:b/>
                <w:sz w:val="22"/>
                <w:szCs w:val="22"/>
              </w:rPr>
            </w:pPr>
          </w:p>
          <w:p w14:paraId="03916B95" w14:textId="77777777" w:rsidR="00EF0064" w:rsidRPr="00C47C63" w:rsidRDefault="00EF0064" w:rsidP="00CA48FB">
            <w:pPr>
              <w:pStyle w:val="Tekstpodstawowywcity2"/>
              <w:spacing w:line="240" w:lineRule="auto"/>
              <w:ind w:left="0"/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>
              <w:rPr>
                <w:rFonts w:ascii="Tahoma" w:hAnsi="Tahoma" w:cs="Tahoma"/>
                <w:b/>
                <w:sz w:val="22"/>
                <w:szCs w:val="22"/>
              </w:rPr>
              <w:t>…%</w:t>
            </w:r>
          </w:p>
        </w:tc>
        <w:tc>
          <w:tcPr>
            <w:tcW w:w="1645" w:type="dxa"/>
          </w:tcPr>
          <w:p w14:paraId="7CD8E6D3" w14:textId="77777777" w:rsidR="00EF0064" w:rsidRDefault="00EF0064" w:rsidP="00CA48FB">
            <w:pPr>
              <w:pStyle w:val="Tekstpodstawowywcity2"/>
              <w:spacing w:line="240" w:lineRule="auto"/>
              <w:ind w:left="0"/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>
              <w:rPr>
                <w:rFonts w:ascii="Tahoma" w:hAnsi="Tahoma" w:cs="Tahoma"/>
                <w:b/>
                <w:sz w:val="22"/>
                <w:szCs w:val="22"/>
              </w:rPr>
              <w:t>Wartość brutto</w:t>
            </w:r>
          </w:p>
          <w:p w14:paraId="281C3998" w14:textId="77777777" w:rsidR="00EF0064" w:rsidRDefault="00EF0064" w:rsidP="00CA48FB">
            <w:pPr>
              <w:pStyle w:val="Tekstpodstawowywcity2"/>
              <w:spacing w:line="240" w:lineRule="auto"/>
              <w:ind w:left="0"/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>
              <w:rPr>
                <w:rFonts w:ascii="Tahoma" w:hAnsi="Tahoma" w:cs="Tahoma"/>
              </w:rPr>
              <w:t>[kol. 6 + kol. 7]</w:t>
            </w:r>
          </w:p>
        </w:tc>
      </w:tr>
      <w:tr w:rsidR="00EF0064" w14:paraId="7A8EFEFD" w14:textId="77777777" w:rsidTr="00CA48FB">
        <w:trPr>
          <w:trHeight w:val="333"/>
        </w:trPr>
        <w:tc>
          <w:tcPr>
            <w:tcW w:w="550" w:type="dxa"/>
          </w:tcPr>
          <w:p w14:paraId="1A3BA51C" w14:textId="77777777" w:rsidR="00EF0064" w:rsidRDefault="00EF0064" w:rsidP="00CA48FB">
            <w:pPr>
              <w:pStyle w:val="Tekstpodstawowywcity2"/>
              <w:spacing w:line="240" w:lineRule="auto"/>
              <w:ind w:left="0"/>
              <w:jc w:val="center"/>
              <w:rPr>
                <w:rFonts w:ascii="Tahoma" w:hAnsi="Tahoma" w:cs="Tahoma"/>
                <w:b/>
                <w:i/>
                <w:sz w:val="18"/>
                <w:szCs w:val="18"/>
              </w:rPr>
            </w:pPr>
            <w:r>
              <w:rPr>
                <w:rFonts w:ascii="Tahoma" w:hAnsi="Tahoma" w:cs="Tahoma"/>
                <w:b/>
                <w:i/>
                <w:sz w:val="18"/>
                <w:szCs w:val="18"/>
              </w:rPr>
              <w:t>1</w:t>
            </w:r>
          </w:p>
        </w:tc>
        <w:tc>
          <w:tcPr>
            <w:tcW w:w="2769" w:type="dxa"/>
          </w:tcPr>
          <w:p w14:paraId="7D39E03C" w14:textId="77777777" w:rsidR="00EF0064" w:rsidRDefault="00EF0064" w:rsidP="00CA48FB">
            <w:pPr>
              <w:pStyle w:val="Tekstpodstawowywcity2"/>
              <w:spacing w:line="240" w:lineRule="auto"/>
              <w:ind w:left="0"/>
              <w:jc w:val="center"/>
              <w:rPr>
                <w:rFonts w:ascii="Tahoma" w:hAnsi="Tahoma" w:cs="Tahoma"/>
                <w:b/>
                <w:i/>
                <w:sz w:val="18"/>
                <w:szCs w:val="18"/>
              </w:rPr>
            </w:pPr>
            <w:r>
              <w:rPr>
                <w:rFonts w:ascii="Tahoma" w:hAnsi="Tahoma" w:cs="Tahoma"/>
                <w:b/>
                <w:i/>
                <w:sz w:val="18"/>
                <w:szCs w:val="18"/>
              </w:rPr>
              <w:t>2</w:t>
            </w:r>
          </w:p>
        </w:tc>
        <w:tc>
          <w:tcPr>
            <w:tcW w:w="691" w:type="dxa"/>
          </w:tcPr>
          <w:p w14:paraId="305C5F6D" w14:textId="77777777" w:rsidR="00EF0064" w:rsidRDefault="00EF0064" w:rsidP="00CA48FB">
            <w:pPr>
              <w:pStyle w:val="Tekstpodstawowywcity2"/>
              <w:spacing w:line="240" w:lineRule="auto"/>
              <w:ind w:left="0"/>
              <w:jc w:val="center"/>
              <w:rPr>
                <w:rFonts w:ascii="Tahoma" w:hAnsi="Tahoma" w:cs="Tahoma"/>
                <w:b/>
                <w:i/>
                <w:sz w:val="18"/>
                <w:szCs w:val="18"/>
              </w:rPr>
            </w:pPr>
            <w:r>
              <w:rPr>
                <w:rFonts w:ascii="Tahoma" w:hAnsi="Tahoma" w:cs="Tahoma"/>
                <w:b/>
                <w:i/>
                <w:sz w:val="18"/>
                <w:szCs w:val="18"/>
              </w:rPr>
              <w:t>3</w:t>
            </w:r>
          </w:p>
        </w:tc>
        <w:tc>
          <w:tcPr>
            <w:tcW w:w="754" w:type="dxa"/>
          </w:tcPr>
          <w:p w14:paraId="62C5955D" w14:textId="77777777" w:rsidR="00EF0064" w:rsidRDefault="00EF0064" w:rsidP="00CA48FB">
            <w:pPr>
              <w:pStyle w:val="Tekstpodstawowywcity2"/>
              <w:spacing w:line="240" w:lineRule="auto"/>
              <w:ind w:left="0"/>
              <w:jc w:val="center"/>
              <w:rPr>
                <w:rFonts w:ascii="Tahoma" w:hAnsi="Tahoma" w:cs="Tahoma"/>
                <w:b/>
                <w:i/>
                <w:sz w:val="18"/>
                <w:szCs w:val="18"/>
              </w:rPr>
            </w:pPr>
            <w:r>
              <w:rPr>
                <w:rFonts w:ascii="Tahoma" w:hAnsi="Tahoma" w:cs="Tahoma"/>
                <w:b/>
                <w:i/>
                <w:sz w:val="18"/>
                <w:szCs w:val="18"/>
              </w:rPr>
              <w:t>4</w:t>
            </w:r>
          </w:p>
        </w:tc>
        <w:tc>
          <w:tcPr>
            <w:tcW w:w="1128" w:type="dxa"/>
          </w:tcPr>
          <w:p w14:paraId="50FFF689" w14:textId="77777777" w:rsidR="00EF0064" w:rsidRDefault="00EF0064" w:rsidP="00CA48FB">
            <w:pPr>
              <w:pStyle w:val="Tekstpodstawowywcity2"/>
              <w:spacing w:line="240" w:lineRule="auto"/>
              <w:ind w:left="0"/>
              <w:jc w:val="center"/>
              <w:rPr>
                <w:rFonts w:ascii="Tahoma" w:hAnsi="Tahoma" w:cs="Tahoma"/>
                <w:b/>
                <w:i/>
                <w:sz w:val="18"/>
                <w:szCs w:val="18"/>
              </w:rPr>
            </w:pPr>
            <w:r>
              <w:rPr>
                <w:rFonts w:ascii="Tahoma" w:hAnsi="Tahoma" w:cs="Tahoma"/>
                <w:b/>
                <w:i/>
                <w:sz w:val="18"/>
                <w:szCs w:val="18"/>
              </w:rPr>
              <w:t>5</w:t>
            </w:r>
          </w:p>
        </w:tc>
        <w:tc>
          <w:tcPr>
            <w:tcW w:w="1341" w:type="dxa"/>
          </w:tcPr>
          <w:p w14:paraId="06A1D93D" w14:textId="77777777" w:rsidR="00EF0064" w:rsidRDefault="00EF0064" w:rsidP="00CA48FB">
            <w:pPr>
              <w:pStyle w:val="Tekstpodstawowywcity2"/>
              <w:spacing w:line="240" w:lineRule="auto"/>
              <w:ind w:left="0"/>
              <w:jc w:val="center"/>
              <w:rPr>
                <w:rFonts w:ascii="Tahoma" w:hAnsi="Tahoma" w:cs="Tahoma"/>
                <w:b/>
                <w:i/>
                <w:sz w:val="18"/>
                <w:szCs w:val="18"/>
              </w:rPr>
            </w:pPr>
            <w:r>
              <w:rPr>
                <w:rFonts w:ascii="Tahoma" w:hAnsi="Tahoma" w:cs="Tahoma"/>
                <w:b/>
                <w:i/>
                <w:sz w:val="18"/>
                <w:szCs w:val="18"/>
              </w:rPr>
              <w:t>6</w:t>
            </w:r>
          </w:p>
        </w:tc>
        <w:tc>
          <w:tcPr>
            <w:tcW w:w="869" w:type="dxa"/>
          </w:tcPr>
          <w:p w14:paraId="0A17A91E" w14:textId="77777777" w:rsidR="00EF0064" w:rsidRDefault="00EF0064" w:rsidP="00CA48FB">
            <w:pPr>
              <w:pStyle w:val="Tekstpodstawowywcity2"/>
              <w:spacing w:line="240" w:lineRule="auto"/>
              <w:ind w:left="0"/>
              <w:jc w:val="center"/>
              <w:rPr>
                <w:rFonts w:ascii="Tahoma" w:hAnsi="Tahoma" w:cs="Tahoma"/>
                <w:b/>
                <w:i/>
                <w:sz w:val="18"/>
                <w:szCs w:val="18"/>
              </w:rPr>
            </w:pPr>
            <w:r>
              <w:rPr>
                <w:rFonts w:ascii="Tahoma" w:hAnsi="Tahoma" w:cs="Tahoma"/>
                <w:b/>
                <w:i/>
                <w:sz w:val="18"/>
                <w:szCs w:val="18"/>
              </w:rPr>
              <w:t>7</w:t>
            </w:r>
          </w:p>
        </w:tc>
        <w:tc>
          <w:tcPr>
            <w:tcW w:w="1645" w:type="dxa"/>
          </w:tcPr>
          <w:p w14:paraId="48BFA0F7" w14:textId="77777777" w:rsidR="00EF0064" w:rsidRDefault="00EF0064" w:rsidP="00CA48FB">
            <w:pPr>
              <w:pStyle w:val="Tekstpodstawowywcity2"/>
              <w:spacing w:line="240" w:lineRule="auto"/>
              <w:ind w:left="0"/>
              <w:jc w:val="center"/>
              <w:rPr>
                <w:rFonts w:ascii="Tahoma" w:hAnsi="Tahoma" w:cs="Tahoma"/>
                <w:b/>
                <w:i/>
                <w:sz w:val="18"/>
                <w:szCs w:val="18"/>
              </w:rPr>
            </w:pPr>
            <w:r>
              <w:rPr>
                <w:rFonts w:ascii="Tahoma" w:hAnsi="Tahoma" w:cs="Tahoma"/>
                <w:b/>
                <w:i/>
                <w:sz w:val="18"/>
                <w:szCs w:val="18"/>
              </w:rPr>
              <w:t>8</w:t>
            </w:r>
          </w:p>
        </w:tc>
      </w:tr>
      <w:tr w:rsidR="00EF0064" w14:paraId="55E6E3C2" w14:textId="77777777" w:rsidTr="00CA48FB">
        <w:trPr>
          <w:trHeight w:val="792"/>
        </w:trPr>
        <w:tc>
          <w:tcPr>
            <w:tcW w:w="550" w:type="dxa"/>
            <w:vAlign w:val="center"/>
          </w:tcPr>
          <w:p w14:paraId="5AD93941" w14:textId="77777777" w:rsidR="00EF0064" w:rsidRDefault="00EF0064" w:rsidP="00CA48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769" w:type="dxa"/>
            <w:vAlign w:val="center"/>
          </w:tcPr>
          <w:p w14:paraId="5A764A81" w14:textId="1EF5E5DB" w:rsidR="00EF0064" w:rsidRDefault="00266E29" w:rsidP="00CA48FB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66E29">
              <w:rPr>
                <w:rFonts w:ascii="Arial" w:hAnsi="Arial" w:cs="Arial"/>
              </w:rPr>
              <w:t>Wideorektoskop</w:t>
            </w:r>
            <w:proofErr w:type="spellEnd"/>
          </w:p>
        </w:tc>
        <w:tc>
          <w:tcPr>
            <w:tcW w:w="691" w:type="dxa"/>
            <w:vAlign w:val="center"/>
          </w:tcPr>
          <w:p w14:paraId="0715132E" w14:textId="5A8160E4" w:rsidR="00EF0064" w:rsidRDefault="00266E29" w:rsidP="00CA48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zestaw</w:t>
            </w:r>
          </w:p>
        </w:tc>
        <w:tc>
          <w:tcPr>
            <w:tcW w:w="754" w:type="dxa"/>
            <w:vAlign w:val="center"/>
          </w:tcPr>
          <w:p w14:paraId="4E8D76CB" w14:textId="77777777" w:rsidR="00EF0064" w:rsidRPr="001B6C88" w:rsidRDefault="00EF0064" w:rsidP="00CA48FB">
            <w:pPr>
              <w:jc w:val="center"/>
              <w:rPr>
                <w:rFonts w:ascii="Arial" w:hAnsi="Arial" w:cs="Arial"/>
                <w:b/>
              </w:rPr>
            </w:pPr>
            <w:r w:rsidRPr="001B6C88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1128" w:type="dxa"/>
            <w:vAlign w:val="bottom"/>
          </w:tcPr>
          <w:p w14:paraId="24133499" w14:textId="5462A98F" w:rsidR="00EF0064" w:rsidRPr="00C47C63" w:rsidRDefault="00EF0064" w:rsidP="00CA48FB">
            <w:pPr>
              <w:pStyle w:val="Tekstpodstawowywcity2"/>
              <w:spacing w:line="240" w:lineRule="auto"/>
              <w:ind w:left="0"/>
              <w:rPr>
                <w:rFonts w:ascii="Tahoma" w:hAnsi="Tahoma" w:cs="Tahoma"/>
                <w:bCs/>
                <w:sz w:val="18"/>
                <w:szCs w:val="18"/>
              </w:rPr>
            </w:pPr>
            <w:r w:rsidRPr="00C47C63">
              <w:rPr>
                <w:rFonts w:ascii="Tahoma" w:hAnsi="Tahoma" w:cs="Tahoma"/>
                <w:bCs/>
                <w:sz w:val="18"/>
                <w:szCs w:val="18"/>
              </w:rPr>
              <w:t>……………</w:t>
            </w:r>
          </w:p>
        </w:tc>
        <w:tc>
          <w:tcPr>
            <w:tcW w:w="1341" w:type="dxa"/>
          </w:tcPr>
          <w:p w14:paraId="0FD585CF" w14:textId="77777777" w:rsidR="00EF0064" w:rsidRDefault="00EF0064" w:rsidP="00CA48FB">
            <w:pPr>
              <w:pStyle w:val="Tekstpodstawowywcity2"/>
              <w:spacing w:line="240" w:lineRule="auto"/>
              <w:ind w:left="0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  <w:p w14:paraId="0D7B20D5" w14:textId="77777777" w:rsidR="00EF0064" w:rsidRDefault="00EF0064" w:rsidP="00CA48FB">
            <w:pPr>
              <w:pStyle w:val="Tekstpodstawowywcity2"/>
              <w:spacing w:line="240" w:lineRule="auto"/>
              <w:ind w:left="0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  <w:p w14:paraId="47A73B8F" w14:textId="2192C57C" w:rsidR="00EF0064" w:rsidRPr="00C47C63" w:rsidRDefault="00EF0064" w:rsidP="00CA48FB">
            <w:pPr>
              <w:pStyle w:val="Tekstpodstawowywcity2"/>
              <w:spacing w:line="240" w:lineRule="auto"/>
              <w:ind w:left="0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……………</w:t>
            </w:r>
          </w:p>
        </w:tc>
        <w:tc>
          <w:tcPr>
            <w:tcW w:w="869" w:type="dxa"/>
            <w:vAlign w:val="bottom"/>
          </w:tcPr>
          <w:p w14:paraId="75A4AEEB" w14:textId="4DA2126D" w:rsidR="00EF0064" w:rsidRPr="00C47C63" w:rsidRDefault="00EF0064" w:rsidP="00CA48FB">
            <w:pPr>
              <w:pStyle w:val="Tekstpodstawowywcity2"/>
              <w:spacing w:line="240" w:lineRule="auto"/>
              <w:ind w:left="0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  <w:r w:rsidRPr="00C47C63">
              <w:rPr>
                <w:rFonts w:ascii="Tahoma" w:hAnsi="Tahoma" w:cs="Tahoma"/>
                <w:bCs/>
                <w:sz w:val="18"/>
                <w:szCs w:val="18"/>
              </w:rPr>
              <w:t>………</w:t>
            </w:r>
          </w:p>
        </w:tc>
        <w:tc>
          <w:tcPr>
            <w:tcW w:w="1645" w:type="dxa"/>
          </w:tcPr>
          <w:p w14:paraId="49D762A2" w14:textId="77777777" w:rsidR="00EF0064" w:rsidRDefault="00EF0064" w:rsidP="00CA48FB">
            <w:pPr>
              <w:pStyle w:val="Tekstpodstawowywcity2"/>
              <w:spacing w:line="240" w:lineRule="auto"/>
              <w:ind w:left="0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  <w:p w14:paraId="66EFC507" w14:textId="77777777" w:rsidR="00EF0064" w:rsidRDefault="00EF0064" w:rsidP="00CA48FB">
            <w:pPr>
              <w:pStyle w:val="Tekstpodstawowywcity2"/>
              <w:spacing w:line="240" w:lineRule="auto"/>
              <w:ind w:left="0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  <w:p w14:paraId="17669821" w14:textId="4BB2DB8E" w:rsidR="00EF0064" w:rsidRPr="00C47C63" w:rsidRDefault="00EF0064" w:rsidP="00CA48FB">
            <w:pPr>
              <w:pStyle w:val="Tekstpodstawowywcity2"/>
              <w:spacing w:after="0" w:line="240" w:lineRule="auto"/>
              <w:ind w:left="0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…………………</w:t>
            </w:r>
          </w:p>
        </w:tc>
      </w:tr>
      <w:tr w:rsidR="00EF0064" w14:paraId="0483C093" w14:textId="77777777" w:rsidTr="00CA48FB">
        <w:trPr>
          <w:trHeight w:val="792"/>
        </w:trPr>
        <w:tc>
          <w:tcPr>
            <w:tcW w:w="5892" w:type="dxa"/>
            <w:gridSpan w:val="5"/>
            <w:vAlign w:val="center"/>
          </w:tcPr>
          <w:p w14:paraId="58C52006" w14:textId="1D6A7C32" w:rsidR="007B0822" w:rsidRPr="007B0822" w:rsidRDefault="00EF0064" w:rsidP="007B0822">
            <w:pPr>
              <w:spacing w:line="120" w:lineRule="atLeast"/>
              <w:jc w:val="center"/>
              <w:rPr>
                <w:rFonts w:ascii="Tahoma" w:hAnsi="Tahoma" w:cs="Tahoma"/>
                <w:b/>
              </w:rPr>
            </w:pPr>
            <w:r w:rsidRPr="00236862">
              <w:rPr>
                <w:rFonts w:ascii="Tahoma" w:hAnsi="Tahoma" w:cs="Tahoma"/>
                <w:b/>
              </w:rPr>
              <w:t>RAZEM</w:t>
            </w:r>
          </w:p>
          <w:p w14:paraId="777D091F" w14:textId="3DB70135" w:rsidR="00EF0064" w:rsidRPr="00405AC4" w:rsidRDefault="007B0822" w:rsidP="00CA48FB">
            <w:pPr>
              <w:jc w:val="center"/>
              <w:rPr>
                <w:rFonts w:ascii="Tahoma" w:hAnsi="Tahoma" w:cs="Tahoma"/>
                <w:i/>
                <w:sz w:val="18"/>
                <w:szCs w:val="18"/>
              </w:rPr>
            </w:pPr>
            <w:r w:rsidRPr="00405AC4">
              <w:rPr>
                <w:rFonts w:ascii="Tahoma" w:hAnsi="Tahoma" w:cs="Tahoma"/>
                <w:i/>
                <w:sz w:val="18"/>
                <w:szCs w:val="18"/>
              </w:rPr>
              <w:t>K</w:t>
            </w:r>
            <w:r w:rsidR="00EF0064" w:rsidRPr="00405AC4">
              <w:rPr>
                <w:rFonts w:ascii="Tahoma" w:hAnsi="Tahoma" w:cs="Tahoma"/>
                <w:i/>
                <w:sz w:val="18"/>
                <w:szCs w:val="18"/>
              </w:rPr>
              <w:t>woty należy przenieść do Formularza oferty</w:t>
            </w:r>
          </w:p>
          <w:p w14:paraId="12D3D7F6" w14:textId="25D193E8" w:rsidR="00EF0064" w:rsidRPr="00103046" w:rsidRDefault="00EF0064" w:rsidP="00CA48FB">
            <w:pPr>
              <w:pStyle w:val="Tekstpodstawowywcity2"/>
              <w:spacing w:line="240" w:lineRule="auto"/>
              <w:ind w:left="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405AC4">
              <w:rPr>
                <w:rFonts w:ascii="Tahoma" w:hAnsi="Tahoma" w:cs="Tahoma"/>
                <w:i/>
                <w:sz w:val="18"/>
                <w:szCs w:val="18"/>
              </w:rPr>
              <w:t xml:space="preserve">(pkt </w:t>
            </w:r>
            <w:r w:rsidR="007B0822" w:rsidRPr="00405AC4">
              <w:rPr>
                <w:rFonts w:ascii="Tahoma" w:hAnsi="Tahoma" w:cs="Tahoma"/>
                <w:i/>
                <w:sz w:val="18"/>
                <w:szCs w:val="18"/>
              </w:rPr>
              <w:t>5)</w:t>
            </w:r>
          </w:p>
        </w:tc>
        <w:tc>
          <w:tcPr>
            <w:tcW w:w="1341" w:type="dxa"/>
          </w:tcPr>
          <w:p w14:paraId="6410A8D8" w14:textId="77777777" w:rsidR="00EF0064" w:rsidRPr="00103046" w:rsidRDefault="00EF0064" w:rsidP="00CA48FB">
            <w:pPr>
              <w:pStyle w:val="Tekstpodstawowywcity2"/>
              <w:spacing w:line="240" w:lineRule="auto"/>
              <w:ind w:left="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  <w:p w14:paraId="6E2A5450" w14:textId="77777777" w:rsidR="00EF0064" w:rsidRPr="00103046" w:rsidRDefault="00EF0064" w:rsidP="00CA48FB">
            <w:pPr>
              <w:pStyle w:val="Tekstpodstawowywcity2"/>
              <w:spacing w:line="240" w:lineRule="auto"/>
              <w:ind w:left="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  <w:p w14:paraId="68F165D7" w14:textId="77777777" w:rsidR="00EF0064" w:rsidRPr="00103046" w:rsidRDefault="00EF0064" w:rsidP="00CA48FB">
            <w:pPr>
              <w:pStyle w:val="Tekstpodstawowywcity2"/>
              <w:spacing w:line="240" w:lineRule="auto"/>
              <w:ind w:left="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103046">
              <w:rPr>
                <w:rFonts w:ascii="Tahoma" w:hAnsi="Tahoma" w:cs="Tahoma"/>
                <w:b/>
                <w:sz w:val="18"/>
                <w:szCs w:val="18"/>
              </w:rPr>
              <w:t>…………..…..</w:t>
            </w:r>
          </w:p>
        </w:tc>
        <w:tc>
          <w:tcPr>
            <w:tcW w:w="869" w:type="dxa"/>
            <w:vAlign w:val="bottom"/>
          </w:tcPr>
          <w:p w14:paraId="0FDCCEC9" w14:textId="77777777" w:rsidR="00EF0064" w:rsidRPr="00103046" w:rsidRDefault="00EF0064" w:rsidP="00CA48FB">
            <w:pPr>
              <w:pStyle w:val="Tekstpodstawowywcity2"/>
              <w:spacing w:line="240" w:lineRule="auto"/>
              <w:ind w:left="0"/>
              <w:jc w:val="right"/>
              <w:rPr>
                <w:rFonts w:ascii="Tahoma" w:hAnsi="Tahoma" w:cs="Tahoma"/>
                <w:b/>
                <w:sz w:val="18"/>
                <w:szCs w:val="18"/>
              </w:rPr>
            </w:pPr>
            <w:r w:rsidRPr="00103046">
              <w:rPr>
                <w:rFonts w:ascii="Tahoma" w:hAnsi="Tahoma" w:cs="Tahoma"/>
                <w:b/>
                <w:sz w:val="18"/>
                <w:szCs w:val="18"/>
              </w:rPr>
              <w:t>.……….</w:t>
            </w:r>
          </w:p>
        </w:tc>
        <w:tc>
          <w:tcPr>
            <w:tcW w:w="1645" w:type="dxa"/>
          </w:tcPr>
          <w:p w14:paraId="24F5BB28" w14:textId="77777777" w:rsidR="00EF0064" w:rsidRPr="00103046" w:rsidRDefault="00EF0064" w:rsidP="00CA48FB">
            <w:pPr>
              <w:pStyle w:val="Tekstpodstawowywcity2"/>
              <w:spacing w:line="240" w:lineRule="auto"/>
              <w:ind w:left="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  <w:p w14:paraId="0219A19C" w14:textId="77777777" w:rsidR="00EF0064" w:rsidRPr="00103046" w:rsidRDefault="00EF0064" w:rsidP="00CA48FB">
            <w:pPr>
              <w:pStyle w:val="Tekstpodstawowywcity2"/>
              <w:spacing w:line="240" w:lineRule="auto"/>
              <w:ind w:left="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  <w:p w14:paraId="2C599A5E" w14:textId="77777777" w:rsidR="00EF0064" w:rsidRPr="00103046" w:rsidRDefault="00EF0064" w:rsidP="00CA48FB">
            <w:pPr>
              <w:pStyle w:val="Tekstpodstawowywcity2"/>
              <w:spacing w:line="240" w:lineRule="auto"/>
              <w:ind w:left="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103046">
              <w:rPr>
                <w:rFonts w:ascii="Tahoma" w:hAnsi="Tahoma" w:cs="Tahoma"/>
                <w:b/>
                <w:sz w:val="18"/>
                <w:szCs w:val="18"/>
              </w:rPr>
              <w:t>…………….……..</w:t>
            </w:r>
          </w:p>
        </w:tc>
      </w:tr>
    </w:tbl>
    <w:p w14:paraId="63372DDA" w14:textId="209A5D2C" w:rsidR="008D6B68" w:rsidRDefault="008D6B68" w:rsidP="00EF0064">
      <w:pPr>
        <w:rPr>
          <w:rFonts w:ascii="Calibri" w:hAnsi="Calibri" w:cs="Calibri"/>
          <w:sz w:val="24"/>
          <w:szCs w:val="24"/>
        </w:rPr>
      </w:pPr>
    </w:p>
    <w:p w14:paraId="45DA541D" w14:textId="43D7F050" w:rsidR="005F63F1" w:rsidRDefault="008943FC" w:rsidP="008943FC">
      <w:pPr>
        <w:ind w:left="284" w:hanging="142"/>
        <w:jc w:val="both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 xml:space="preserve">* </w:t>
      </w:r>
      <w:r w:rsidRPr="008943FC">
        <w:rPr>
          <w:rFonts w:ascii="Arial" w:hAnsi="Arial" w:cs="Arial"/>
          <w:i/>
          <w:iCs/>
          <w:sz w:val="18"/>
          <w:szCs w:val="18"/>
        </w:rPr>
        <w:t>Zamawiający dopuszcza możliwość dołączenia przez Wykonawcę do oferty dodatkowej kalkulacji, przedstawiającej składowe elementy ceny ofertowej.</w:t>
      </w:r>
    </w:p>
    <w:p w14:paraId="10FECE6D" w14:textId="77777777" w:rsidR="008943FC" w:rsidRPr="008943FC" w:rsidRDefault="008943FC" w:rsidP="008943FC">
      <w:pPr>
        <w:ind w:left="284" w:hanging="142"/>
        <w:jc w:val="both"/>
        <w:rPr>
          <w:rFonts w:ascii="Calibri" w:hAnsi="Calibri" w:cs="Calibri"/>
          <w:i/>
          <w:iCs/>
          <w:sz w:val="24"/>
          <w:szCs w:val="24"/>
        </w:rPr>
      </w:pPr>
    </w:p>
    <w:p w14:paraId="3463F975" w14:textId="77777777" w:rsidR="005F63F1" w:rsidRDefault="005F63F1" w:rsidP="00EF0064">
      <w:pPr>
        <w:rPr>
          <w:rFonts w:ascii="Calibri" w:hAnsi="Calibri" w:cs="Calibri"/>
          <w:sz w:val="24"/>
          <w:szCs w:val="24"/>
        </w:rPr>
      </w:pPr>
    </w:p>
    <w:p w14:paraId="0AC8E32D" w14:textId="77777777" w:rsidR="005F63F1" w:rsidRPr="002A1D84" w:rsidRDefault="005F63F1" w:rsidP="005F63F1">
      <w:pPr>
        <w:jc w:val="both"/>
        <w:rPr>
          <w:rFonts w:ascii="Arial" w:hAnsi="Arial" w:cs="Arial"/>
          <w:sz w:val="18"/>
          <w:szCs w:val="18"/>
        </w:rPr>
      </w:pPr>
    </w:p>
    <w:p w14:paraId="30DD92D0" w14:textId="69A7F8AD" w:rsidR="005F63F1" w:rsidRPr="00FD7DE4" w:rsidRDefault="005F63F1" w:rsidP="00FD7DE4">
      <w:pPr>
        <w:shd w:val="clear" w:color="auto" w:fill="FFFFFF"/>
        <w:tabs>
          <w:tab w:val="left" w:pos="5103"/>
        </w:tabs>
        <w:rPr>
          <w:rFonts w:ascii="Arial" w:hAnsi="Arial" w:cs="Arial"/>
          <w:sz w:val="18"/>
          <w:szCs w:val="18"/>
        </w:rPr>
      </w:pPr>
      <w:r w:rsidRPr="002A1D84">
        <w:rPr>
          <w:rFonts w:ascii="Arial" w:hAnsi="Arial" w:cs="Arial"/>
          <w:color w:val="222222"/>
          <w:sz w:val="18"/>
          <w:szCs w:val="18"/>
        </w:rPr>
        <w:t xml:space="preserve">........................... dnia .............                                                 </w:t>
      </w:r>
    </w:p>
    <w:sectPr w:rsidR="005F63F1" w:rsidRPr="00FD7DE4" w:rsidSect="005A717B">
      <w:footerReference w:type="default" r:id="rId7"/>
      <w:pgSz w:w="11906" w:h="16838"/>
      <w:pgMar w:top="451" w:right="1134" w:bottom="1134" w:left="1134" w:header="708" w:footer="708" w:gutter="0"/>
      <w:cols w:space="708"/>
      <w:docGrid w:linePitch="600" w:charSpace="409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55E480" w14:textId="77777777" w:rsidR="00FA73E0" w:rsidRDefault="00FA73E0" w:rsidP="008D6B68">
      <w:r>
        <w:separator/>
      </w:r>
    </w:p>
  </w:endnote>
  <w:endnote w:type="continuationSeparator" w:id="0">
    <w:p w14:paraId="1ED3C842" w14:textId="77777777" w:rsidR="00FA73E0" w:rsidRDefault="00FA73E0" w:rsidP="008D6B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ill Sans MT">
    <w:panose1 w:val="020B0502020104020203"/>
    <w:charset w:val="EE"/>
    <w:family w:val="swiss"/>
    <w:pitch w:val="variable"/>
    <w:sig w:usb0="00000007" w:usb1="00000000" w:usb2="00000000" w:usb3="00000000" w:csb0="00000003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C5432A" w14:textId="158BDD22" w:rsidR="008D6B68" w:rsidRDefault="00A924F9">
    <w:pPr>
      <w:pStyle w:val="Stopka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251657728" behindDoc="0" locked="0" layoutInCell="1" allowOverlap="1" wp14:anchorId="14720217" wp14:editId="7FE88038">
              <wp:simplePos x="0" y="0"/>
              <wp:positionH relativeFrom="page">
                <wp:posOffset>6595745</wp:posOffset>
              </wp:positionH>
              <wp:positionV relativeFrom="paragraph">
                <wp:posOffset>635</wp:posOffset>
              </wp:positionV>
              <wp:extent cx="340995" cy="137795"/>
              <wp:effectExtent l="4445" t="635" r="0" b="4445"/>
              <wp:wrapSquare wrapText="largest"/>
              <wp:docPr id="62964846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0995" cy="1377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4C6DE2E" w14:textId="77777777" w:rsidR="008D6B68" w:rsidRDefault="001913DD">
                          <w:pPr>
                            <w:pStyle w:val="Stopka"/>
                          </w:pPr>
                          <w:r>
                            <w:rPr>
                              <w:rStyle w:val="Numerstrony"/>
                            </w:rPr>
                            <w:fldChar w:fldCharType="begin"/>
                          </w:r>
                          <w:r w:rsidR="008D6B68">
                            <w:rPr>
                              <w:rStyle w:val="Numerstrony"/>
                            </w:rPr>
                            <w:instrText xml:space="preserve"> PAGE </w:instrText>
                          </w:r>
                          <w:r>
                            <w:rPr>
                              <w:rStyle w:val="Numerstrony"/>
                            </w:rPr>
                            <w:fldChar w:fldCharType="separate"/>
                          </w:r>
                          <w:r w:rsidR="00E714FF">
                            <w:rPr>
                              <w:rStyle w:val="Numerstrony"/>
                              <w:noProof/>
                            </w:rPr>
                            <w:t>1</w:t>
                          </w:r>
                          <w:r>
                            <w:rPr>
                              <w:rStyle w:val="Numerstrony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472021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19.35pt;margin-top:.05pt;width:26.85pt;height:10.85pt;z-index: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" stroked="f">
              <v:textbox inset="0,0,0,0">
                <w:txbxContent>
                  <w:p w14:paraId="74C6DE2E" w14:textId="77777777" w:rsidR="008D6B68" w:rsidRDefault="001913DD">
                    <w:pPr>
                      <w:pStyle w:val="Stopka"/>
                    </w:pPr>
                    <w:r>
                      <w:rPr>
                        <w:rStyle w:val="Numerstrony"/>
                      </w:rPr>
                      <w:fldChar w:fldCharType="begin"/>
                    </w:r>
                    <w:r w:rsidR="008D6B68">
                      <w:rPr>
                        <w:rStyle w:val="Numerstrony"/>
                      </w:rPr>
                      <w:instrText xml:space="preserve"> PAGE </w:instrText>
                    </w:r>
                    <w:r>
                      <w:rPr>
                        <w:rStyle w:val="Numerstrony"/>
                      </w:rPr>
                      <w:fldChar w:fldCharType="separate"/>
                    </w:r>
                    <w:r w:rsidR="00E714FF">
                      <w:rPr>
                        <w:rStyle w:val="Numerstrony"/>
                        <w:noProof/>
                      </w:rPr>
                      <w:t>1</w:t>
                    </w:r>
                    <w:r>
                      <w:rPr>
                        <w:rStyle w:val="Numerstrony"/>
                      </w:rPr>
                      <w:fldChar w:fldCharType="end"/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08F441" w14:textId="77777777" w:rsidR="00FA73E0" w:rsidRDefault="00FA73E0" w:rsidP="008D6B68">
      <w:r>
        <w:separator/>
      </w:r>
    </w:p>
  </w:footnote>
  <w:footnote w:type="continuationSeparator" w:id="0">
    <w:p w14:paraId="721CB780" w14:textId="77777777" w:rsidR="00FA73E0" w:rsidRDefault="00FA73E0" w:rsidP="008D6B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sz w:val="20"/>
        <w:szCs w:val="20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3" w15:restartNumberingAfterBreak="0">
    <w:nsid w:val="04BE1789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sz w:val="20"/>
        <w:szCs w:val="20"/>
      </w:rPr>
    </w:lvl>
  </w:abstractNum>
  <w:abstractNum w:abstractNumId="4" w15:restartNumberingAfterBreak="0">
    <w:nsid w:val="094A0380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sz w:val="20"/>
        <w:szCs w:val="20"/>
      </w:rPr>
    </w:lvl>
  </w:abstractNum>
  <w:abstractNum w:abstractNumId="5" w15:restartNumberingAfterBreak="0">
    <w:nsid w:val="12C2493E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sz w:val="20"/>
        <w:szCs w:val="20"/>
      </w:rPr>
    </w:lvl>
  </w:abstractNum>
  <w:abstractNum w:abstractNumId="6" w15:restartNumberingAfterBreak="0">
    <w:nsid w:val="14E53C39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sz w:val="20"/>
        <w:szCs w:val="20"/>
      </w:rPr>
    </w:lvl>
  </w:abstractNum>
  <w:abstractNum w:abstractNumId="7" w15:restartNumberingAfterBreak="0">
    <w:nsid w:val="34EB61B7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sz w:val="20"/>
        <w:szCs w:val="20"/>
      </w:rPr>
    </w:lvl>
  </w:abstractNum>
  <w:abstractNum w:abstractNumId="8" w15:restartNumberingAfterBreak="0">
    <w:nsid w:val="3F310C4F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sz w:val="20"/>
        <w:szCs w:val="20"/>
      </w:rPr>
    </w:lvl>
  </w:abstractNum>
  <w:abstractNum w:abstractNumId="9" w15:restartNumberingAfterBreak="0">
    <w:nsid w:val="434C0B2D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sz w:val="20"/>
        <w:szCs w:val="20"/>
      </w:rPr>
    </w:lvl>
  </w:abstractNum>
  <w:abstractNum w:abstractNumId="10" w15:restartNumberingAfterBreak="0">
    <w:nsid w:val="45685C17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sz w:val="20"/>
        <w:szCs w:val="20"/>
      </w:rPr>
    </w:lvl>
  </w:abstractNum>
  <w:abstractNum w:abstractNumId="11" w15:restartNumberingAfterBreak="0">
    <w:nsid w:val="510B6273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sz w:val="20"/>
        <w:szCs w:val="20"/>
      </w:rPr>
    </w:lvl>
  </w:abstractNum>
  <w:abstractNum w:abstractNumId="12" w15:restartNumberingAfterBreak="0">
    <w:nsid w:val="580B5A57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sz w:val="20"/>
        <w:szCs w:val="20"/>
      </w:rPr>
    </w:lvl>
  </w:abstractNum>
  <w:abstractNum w:abstractNumId="13" w15:restartNumberingAfterBreak="0">
    <w:nsid w:val="58DA74DA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sz w:val="20"/>
        <w:szCs w:val="20"/>
      </w:rPr>
    </w:lvl>
  </w:abstractNum>
  <w:abstractNum w:abstractNumId="14" w15:restartNumberingAfterBreak="0">
    <w:nsid w:val="5F7E23A0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sz w:val="20"/>
        <w:szCs w:val="20"/>
      </w:rPr>
    </w:lvl>
  </w:abstractNum>
  <w:abstractNum w:abstractNumId="15" w15:restartNumberingAfterBreak="0">
    <w:nsid w:val="6DD72E99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sz w:val="20"/>
        <w:szCs w:val="20"/>
      </w:rPr>
    </w:lvl>
  </w:abstractNum>
  <w:abstractNum w:abstractNumId="16" w15:restartNumberingAfterBreak="0">
    <w:nsid w:val="71D55AA9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sz w:val="20"/>
        <w:szCs w:val="20"/>
      </w:rPr>
    </w:lvl>
  </w:abstractNum>
  <w:abstractNum w:abstractNumId="17" w15:restartNumberingAfterBreak="0">
    <w:nsid w:val="72C25388"/>
    <w:multiLevelType w:val="hybridMultilevel"/>
    <w:tmpl w:val="7C36BB82"/>
    <w:lvl w:ilvl="0" w:tplc="6632F392">
      <w:start w:val="1"/>
      <w:numFmt w:val="decimal"/>
      <w:lvlText w:val="%1."/>
      <w:lvlJc w:val="left"/>
      <w:pPr>
        <w:ind w:left="720" w:hanging="360"/>
      </w:pPr>
      <w:rPr>
        <w:rFonts w:hint="default"/>
        <w:caps/>
        <w:strike w:val="0"/>
        <w:dstrike w:val="0"/>
        <w:vanish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5B33369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sz w:val="20"/>
        <w:szCs w:val="20"/>
      </w:rPr>
    </w:lvl>
  </w:abstractNum>
  <w:abstractNum w:abstractNumId="19" w15:restartNumberingAfterBreak="0">
    <w:nsid w:val="79F45DC4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sz w:val="20"/>
        <w:szCs w:val="20"/>
      </w:rPr>
    </w:lvl>
  </w:abstractNum>
  <w:abstractNum w:abstractNumId="20" w15:restartNumberingAfterBreak="0">
    <w:nsid w:val="7B1526C7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sz w:val="20"/>
        <w:szCs w:val="20"/>
      </w:rPr>
    </w:lvl>
  </w:abstractNum>
  <w:abstractNum w:abstractNumId="21" w15:restartNumberingAfterBreak="0">
    <w:nsid w:val="7EE43AE6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sz w:val="20"/>
        <w:szCs w:val="20"/>
      </w:rPr>
    </w:lvl>
  </w:abstractNum>
  <w:num w:numId="1" w16cid:durableId="1748577114">
    <w:abstractNumId w:val="0"/>
  </w:num>
  <w:num w:numId="2" w16cid:durableId="487400850">
    <w:abstractNumId w:val="1"/>
  </w:num>
  <w:num w:numId="3" w16cid:durableId="179046655">
    <w:abstractNumId w:val="2"/>
  </w:num>
  <w:num w:numId="4" w16cid:durableId="169150418">
    <w:abstractNumId w:val="21"/>
  </w:num>
  <w:num w:numId="5" w16cid:durableId="878661882">
    <w:abstractNumId w:val="12"/>
  </w:num>
  <w:num w:numId="6" w16cid:durableId="2034378324">
    <w:abstractNumId w:val="16"/>
  </w:num>
  <w:num w:numId="7" w16cid:durableId="566838722">
    <w:abstractNumId w:val="9"/>
  </w:num>
  <w:num w:numId="8" w16cid:durableId="1212157994">
    <w:abstractNumId w:val="19"/>
  </w:num>
  <w:num w:numId="9" w16cid:durableId="480930539">
    <w:abstractNumId w:val="18"/>
  </w:num>
  <w:num w:numId="10" w16cid:durableId="1566913022">
    <w:abstractNumId w:val="15"/>
  </w:num>
  <w:num w:numId="11" w16cid:durableId="1701317004">
    <w:abstractNumId w:val="10"/>
  </w:num>
  <w:num w:numId="12" w16cid:durableId="909269494">
    <w:abstractNumId w:val="13"/>
  </w:num>
  <w:num w:numId="13" w16cid:durableId="480922974">
    <w:abstractNumId w:val="5"/>
  </w:num>
  <w:num w:numId="14" w16cid:durableId="823934311">
    <w:abstractNumId w:val="6"/>
  </w:num>
  <w:num w:numId="15" w16cid:durableId="2128884257">
    <w:abstractNumId w:val="7"/>
  </w:num>
  <w:num w:numId="16" w16cid:durableId="796676474">
    <w:abstractNumId w:val="20"/>
  </w:num>
  <w:num w:numId="17" w16cid:durableId="202527362">
    <w:abstractNumId w:val="3"/>
  </w:num>
  <w:num w:numId="18" w16cid:durableId="160704348">
    <w:abstractNumId w:val="4"/>
  </w:num>
  <w:num w:numId="19" w16cid:durableId="1289318600">
    <w:abstractNumId w:val="14"/>
  </w:num>
  <w:num w:numId="20" w16cid:durableId="806703368">
    <w:abstractNumId w:val="11"/>
  </w:num>
  <w:num w:numId="21" w16cid:durableId="119303519">
    <w:abstractNumId w:val="8"/>
  </w:num>
  <w:num w:numId="22" w16cid:durableId="1569534831">
    <w:abstractNumId w:val="17"/>
  </w:num>
  <w:num w:numId="23" w16cid:durableId="20644749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10A1"/>
    <w:rsid w:val="00002868"/>
    <w:rsid w:val="00011246"/>
    <w:rsid w:val="00011F6E"/>
    <w:rsid w:val="00037A8B"/>
    <w:rsid w:val="00047C48"/>
    <w:rsid w:val="00063AA9"/>
    <w:rsid w:val="00071925"/>
    <w:rsid w:val="000739F1"/>
    <w:rsid w:val="0008607A"/>
    <w:rsid w:val="000C2445"/>
    <w:rsid w:val="000C4673"/>
    <w:rsid w:val="000D5DDB"/>
    <w:rsid w:val="0011091D"/>
    <w:rsid w:val="00111CA7"/>
    <w:rsid w:val="00114F7F"/>
    <w:rsid w:val="0013122A"/>
    <w:rsid w:val="0013624B"/>
    <w:rsid w:val="00151BFC"/>
    <w:rsid w:val="001569BF"/>
    <w:rsid w:val="00182A46"/>
    <w:rsid w:val="001913DD"/>
    <w:rsid w:val="00194987"/>
    <w:rsid w:val="001A6073"/>
    <w:rsid w:val="001D2FDB"/>
    <w:rsid w:val="001D5917"/>
    <w:rsid w:val="001E63CE"/>
    <w:rsid w:val="001E6967"/>
    <w:rsid w:val="001E7389"/>
    <w:rsid w:val="001F08E9"/>
    <w:rsid w:val="002043A0"/>
    <w:rsid w:val="00216342"/>
    <w:rsid w:val="002218D8"/>
    <w:rsid w:val="00266E29"/>
    <w:rsid w:val="00293529"/>
    <w:rsid w:val="002962D1"/>
    <w:rsid w:val="002A1A18"/>
    <w:rsid w:val="002B3129"/>
    <w:rsid w:val="002B45B5"/>
    <w:rsid w:val="002C3026"/>
    <w:rsid w:val="002D38BF"/>
    <w:rsid w:val="002D6739"/>
    <w:rsid w:val="002E5AED"/>
    <w:rsid w:val="0034404F"/>
    <w:rsid w:val="00361AE9"/>
    <w:rsid w:val="003708FA"/>
    <w:rsid w:val="00380AFF"/>
    <w:rsid w:val="003A1103"/>
    <w:rsid w:val="003C56E9"/>
    <w:rsid w:val="003D1C24"/>
    <w:rsid w:val="003D3149"/>
    <w:rsid w:val="003E4718"/>
    <w:rsid w:val="003F4A52"/>
    <w:rsid w:val="00405AC4"/>
    <w:rsid w:val="00417041"/>
    <w:rsid w:val="00422757"/>
    <w:rsid w:val="00447E6E"/>
    <w:rsid w:val="00451151"/>
    <w:rsid w:val="0046776F"/>
    <w:rsid w:val="004739F7"/>
    <w:rsid w:val="0049306D"/>
    <w:rsid w:val="00494360"/>
    <w:rsid w:val="004D36F3"/>
    <w:rsid w:val="00503E2D"/>
    <w:rsid w:val="0051112D"/>
    <w:rsid w:val="005115BB"/>
    <w:rsid w:val="00515CF5"/>
    <w:rsid w:val="00516E5C"/>
    <w:rsid w:val="00524C8C"/>
    <w:rsid w:val="00527777"/>
    <w:rsid w:val="0053415F"/>
    <w:rsid w:val="00542161"/>
    <w:rsid w:val="00573C66"/>
    <w:rsid w:val="00592B42"/>
    <w:rsid w:val="005A717B"/>
    <w:rsid w:val="005B331B"/>
    <w:rsid w:val="005B564F"/>
    <w:rsid w:val="005C1DF3"/>
    <w:rsid w:val="005D385D"/>
    <w:rsid w:val="005D7A4E"/>
    <w:rsid w:val="005E05A2"/>
    <w:rsid w:val="005F0D6D"/>
    <w:rsid w:val="005F2E6C"/>
    <w:rsid w:val="005F3F29"/>
    <w:rsid w:val="005F63F1"/>
    <w:rsid w:val="005F7CD5"/>
    <w:rsid w:val="005F7DA5"/>
    <w:rsid w:val="00615706"/>
    <w:rsid w:val="00623338"/>
    <w:rsid w:val="006372DB"/>
    <w:rsid w:val="006711C1"/>
    <w:rsid w:val="0068425F"/>
    <w:rsid w:val="006A5455"/>
    <w:rsid w:val="006B372C"/>
    <w:rsid w:val="007137C0"/>
    <w:rsid w:val="00722FB6"/>
    <w:rsid w:val="00737DFC"/>
    <w:rsid w:val="007431E7"/>
    <w:rsid w:val="00745552"/>
    <w:rsid w:val="00756EB3"/>
    <w:rsid w:val="0076747E"/>
    <w:rsid w:val="00777871"/>
    <w:rsid w:val="007B0822"/>
    <w:rsid w:val="007C475F"/>
    <w:rsid w:val="007D46F5"/>
    <w:rsid w:val="007D63CD"/>
    <w:rsid w:val="007E012F"/>
    <w:rsid w:val="007E043C"/>
    <w:rsid w:val="007E5FF0"/>
    <w:rsid w:val="007F067A"/>
    <w:rsid w:val="007F6FC3"/>
    <w:rsid w:val="00816C4E"/>
    <w:rsid w:val="00825C09"/>
    <w:rsid w:val="00833019"/>
    <w:rsid w:val="00837872"/>
    <w:rsid w:val="008433B7"/>
    <w:rsid w:val="0085346A"/>
    <w:rsid w:val="0088082A"/>
    <w:rsid w:val="00885867"/>
    <w:rsid w:val="00886687"/>
    <w:rsid w:val="00893136"/>
    <w:rsid w:val="008943FC"/>
    <w:rsid w:val="008A541D"/>
    <w:rsid w:val="008A6B27"/>
    <w:rsid w:val="008D4CE7"/>
    <w:rsid w:val="008D6B68"/>
    <w:rsid w:val="008E6B31"/>
    <w:rsid w:val="008F015A"/>
    <w:rsid w:val="008F1D63"/>
    <w:rsid w:val="009045F9"/>
    <w:rsid w:val="00911CCA"/>
    <w:rsid w:val="00922486"/>
    <w:rsid w:val="00930BC9"/>
    <w:rsid w:val="00945D1F"/>
    <w:rsid w:val="009A455C"/>
    <w:rsid w:val="009B154B"/>
    <w:rsid w:val="009B1DEC"/>
    <w:rsid w:val="009F0555"/>
    <w:rsid w:val="00A02114"/>
    <w:rsid w:val="00A4712D"/>
    <w:rsid w:val="00A60CC2"/>
    <w:rsid w:val="00A924F9"/>
    <w:rsid w:val="00A95F28"/>
    <w:rsid w:val="00AC2801"/>
    <w:rsid w:val="00AD6149"/>
    <w:rsid w:val="00AE28F7"/>
    <w:rsid w:val="00B112E0"/>
    <w:rsid w:val="00B34E42"/>
    <w:rsid w:val="00B35D1E"/>
    <w:rsid w:val="00B51FFB"/>
    <w:rsid w:val="00B61770"/>
    <w:rsid w:val="00B64E7E"/>
    <w:rsid w:val="00B7151C"/>
    <w:rsid w:val="00B74701"/>
    <w:rsid w:val="00B7600B"/>
    <w:rsid w:val="00B768CE"/>
    <w:rsid w:val="00B802C1"/>
    <w:rsid w:val="00B907C0"/>
    <w:rsid w:val="00B95841"/>
    <w:rsid w:val="00BA0F21"/>
    <w:rsid w:val="00BA2E83"/>
    <w:rsid w:val="00BB2185"/>
    <w:rsid w:val="00BF5762"/>
    <w:rsid w:val="00C017E9"/>
    <w:rsid w:val="00C101CE"/>
    <w:rsid w:val="00C13DBD"/>
    <w:rsid w:val="00C15048"/>
    <w:rsid w:val="00C156DF"/>
    <w:rsid w:val="00C15B84"/>
    <w:rsid w:val="00C23E6C"/>
    <w:rsid w:val="00C25CAF"/>
    <w:rsid w:val="00C27D4D"/>
    <w:rsid w:val="00C36305"/>
    <w:rsid w:val="00C46844"/>
    <w:rsid w:val="00C515C5"/>
    <w:rsid w:val="00C6247C"/>
    <w:rsid w:val="00C834D0"/>
    <w:rsid w:val="00CA1297"/>
    <w:rsid w:val="00CA5DA8"/>
    <w:rsid w:val="00CC55FE"/>
    <w:rsid w:val="00D326E4"/>
    <w:rsid w:val="00D36201"/>
    <w:rsid w:val="00D36FB2"/>
    <w:rsid w:val="00D42F6A"/>
    <w:rsid w:val="00D57D42"/>
    <w:rsid w:val="00D6181B"/>
    <w:rsid w:val="00D7008E"/>
    <w:rsid w:val="00D81E00"/>
    <w:rsid w:val="00D82B96"/>
    <w:rsid w:val="00D87F0A"/>
    <w:rsid w:val="00DB2060"/>
    <w:rsid w:val="00DC6102"/>
    <w:rsid w:val="00DD0ED1"/>
    <w:rsid w:val="00DD5D9D"/>
    <w:rsid w:val="00DD65EE"/>
    <w:rsid w:val="00DE3757"/>
    <w:rsid w:val="00E1057B"/>
    <w:rsid w:val="00E50EE5"/>
    <w:rsid w:val="00E60F86"/>
    <w:rsid w:val="00E714FF"/>
    <w:rsid w:val="00E72416"/>
    <w:rsid w:val="00E82E93"/>
    <w:rsid w:val="00E92F3D"/>
    <w:rsid w:val="00E96876"/>
    <w:rsid w:val="00EA1B3A"/>
    <w:rsid w:val="00EB1B47"/>
    <w:rsid w:val="00EB1F72"/>
    <w:rsid w:val="00EB4218"/>
    <w:rsid w:val="00EC4C0D"/>
    <w:rsid w:val="00EF0064"/>
    <w:rsid w:val="00EF10A1"/>
    <w:rsid w:val="00EF4AC7"/>
    <w:rsid w:val="00EF4D92"/>
    <w:rsid w:val="00F31885"/>
    <w:rsid w:val="00F32ADE"/>
    <w:rsid w:val="00F42F90"/>
    <w:rsid w:val="00F46B16"/>
    <w:rsid w:val="00F54E87"/>
    <w:rsid w:val="00F56420"/>
    <w:rsid w:val="00F600F2"/>
    <w:rsid w:val="00F62C1B"/>
    <w:rsid w:val="00F76E0F"/>
    <w:rsid w:val="00F843C8"/>
    <w:rsid w:val="00F8541D"/>
    <w:rsid w:val="00F93E51"/>
    <w:rsid w:val="00FA73E0"/>
    <w:rsid w:val="00FA7CA4"/>
    <w:rsid w:val="00FC278F"/>
    <w:rsid w:val="00FC5345"/>
    <w:rsid w:val="00FD7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460D3C79"/>
  <w15:docId w15:val="{48E79E99-C324-4912-A74F-B19A23F418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1E00"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qFormat/>
    <w:rsid w:val="00D81E00"/>
    <w:pPr>
      <w:keepNext/>
      <w:numPr>
        <w:numId w:val="1"/>
      </w:numPr>
      <w:jc w:val="right"/>
      <w:outlineLvl w:val="0"/>
    </w:pPr>
    <w:rPr>
      <w:sz w:val="24"/>
    </w:rPr>
  </w:style>
  <w:style w:type="paragraph" w:styleId="Nagwek2">
    <w:name w:val="heading 2"/>
    <w:basedOn w:val="Normalny"/>
    <w:next w:val="Normalny"/>
    <w:qFormat/>
    <w:rsid w:val="00D81E00"/>
    <w:pPr>
      <w:keepNext/>
      <w:numPr>
        <w:ilvl w:val="1"/>
        <w:numId w:val="1"/>
      </w:numPr>
      <w:jc w:val="center"/>
      <w:outlineLvl w:val="1"/>
    </w:pPr>
    <w:rPr>
      <w:sz w:val="24"/>
    </w:rPr>
  </w:style>
  <w:style w:type="paragraph" w:styleId="Nagwek3">
    <w:name w:val="heading 3"/>
    <w:basedOn w:val="Normalny"/>
    <w:next w:val="Normalny"/>
    <w:qFormat/>
    <w:rsid w:val="00D81E00"/>
    <w:pPr>
      <w:keepNext/>
      <w:numPr>
        <w:ilvl w:val="2"/>
        <w:numId w:val="1"/>
      </w:numPr>
      <w:jc w:val="center"/>
      <w:outlineLvl w:val="2"/>
    </w:pPr>
    <w:rPr>
      <w:b/>
      <w:sz w:val="26"/>
    </w:rPr>
  </w:style>
  <w:style w:type="paragraph" w:styleId="Nagwek4">
    <w:name w:val="heading 4"/>
    <w:basedOn w:val="Normalny"/>
    <w:next w:val="Normalny"/>
    <w:qFormat/>
    <w:rsid w:val="00D81E00"/>
    <w:pPr>
      <w:keepNext/>
      <w:numPr>
        <w:ilvl w:val="3"/>
        <w:numId w:val="1"/>
      </w:numPr>
      <w:outlineLvl w:val="3"/>
    </w:pPr>
    <w:rPr>
      <w:b/>
      <w:sz w:val="22"/>
    </w:rPr>
  </w:style>
  <w:style w:type="paragraph" w:styleId="Nagwek5">
    <w:name w:val="heading 5"/>
    <w:basedOn w:val="Normalny"/>
    <w:next w:val="Normalny"/>
    <w:qFormat/>
    <w:rsid w:val="00D81E00"/>
    <w:pPr>
      <w:keepNext/>
      <w:numPr>
        <w:ilvl w:val="4"/>
        <w:numId w:val="1"/>
      </w:numPr>
      <w:jc w:val="both"/>
      <w:outlineLvl w:val="4"/>
    </w:pPr>
    <w:rPr>
      <w:b/>
    </w:rPr>
  </w:style>
  <w:style w:type="paragraph" w:styleId="Nagwek6">
    <w:name w:val="heading 6"/>
    <w:basedOn w:val="Normalny"/>
    <w:next w:val="Normalny"/>
    <w:qFormat/>
    <w:rsid w:val="00D81E00"/>
    <w:pPr>
      <w:keepNext/>
      <w:numPr>
        <w:ilvl w:val="5"/>
        <w:numId w:val="1"/>
      </w:numPr>
      <w:outlineLvl w:val="5"/>
    </w:pPr>
    <w:rPr>
      <w:b/>
      <w:bCs/>
    </w:rPr>
  </w:style>
  <w:style w:type="paragraph" w:styleId="Nagwek7">
    <w:name w:val="heading 7"/>
    <w:basedOn w:val="Normalny"/>
    <w:next w:val="Normalny"/>
    <w:qFormat/>
    <w:rsid w:val="00D81E00"/>
    <w:pPr>
      <w:keepNext/>
      <w:numPr>
        <w:ilvl w:val="6"/>
        <w:numId w:val="1"/>
      </w:numPr>
      <w:outlineLvl w:val="6"/>
    </w:pPr>
    <w:rPr>
      <w:b/>
      <w:bCs/>
      <w:i/>
      <w:iCs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D81E00"/>
  </w:style>
  <w:style w:type="character" w:customStyle="1" w:styleId="WW8Num1z1">
    <w:name w:val="WW8Num1z1"/>
    <w:rsid w:val="00D81E00"/>
  </w:style>
  <w:style w:type="character" w:customStyle="1" w:styleId="WW8Num1z2">
    <w:name w:val="WW8Num1z2"/>
    <w:rsid w:val="00D81E00"/>
  </w:style>
  <w:style w:type="character" w:customStyle="1" w:styleId="WW8Num1z3">
    <w:name w:val="WW8Num1z3"/>
    <w:rsid w:val="00D81E00"/>
  </w:style>
  <w:style w:type="character" w:customStyle="1" w:styleId="WW8Num1z4">
    <w:name w:val="WW8Num1z4"/>
    <w:rsid w:val="00D81E00"/>
  </w:style>
  <w:style w:type="character" w:customStyle="1" w:styleId="WW8Num1z5">
    <w:name w:val="WW8Num1z5"/>
    <w:rsid w:val="00D81E00"/>
  </w:style>
  <w:style w:type="character" w:customStyle="1" w:styleId="WW8Num1z6">
    <w:name w:val="WW8Num1z6"/>
    <w:rsid w:val="00D81E00"/>
  </w:style>
  <w:style w:type="character" w:customStyle="1" w:styleId="WW8Num1z7">
    <w:name w:val="WW8Num1z7"/>
    <w:rsid w:val="00D81E00"/>
  </w:style>
  <w:style w:type="character" w:customStyle="1" w:styleId="WW8Num1z8">
    <w:name w:val="WW8Num1z8"/>
    <w:rsid w:val="00D81E00"/>
  </w:style>
  <w:style w:type="character" w:customStyle="1" w:styleId="WW8Num2z0">
    <w:name w:val="WW8Num2z0"/>
    <w:rsid w:val="00D81E00"/>
    <w:rPr>
      <w:rFonts w:hint="default"/>
      <w:sz w:val="20"/>
      <w:szCs w:val="20"/>
    </w:rPr>
  </w:style>
  <w:style w:type="character" w:customStyle="1" w:styleId="WW8Num3z0">
    <w:name w:val="WW8Num3z0"/>
    <w:rsid w:val="00D81E00"/>
    <w:rPr>
      <w:rFonts w:hint="default"/>
    </w:rPr>
  </w:style>
  <w:style w:type="character" w:customStyle="1" w:styleId="WW8Num4z0">
    <w:name w:val="WW8Num4z0"/>
    <w:rsid w:val="00D81E00"/>
  </w:style>
  <w:style w:type="character" w:customStyle="1" w:styleId="WW8Num5z0">
    <w:name w:val="WW8Num5z0"/>
    <w:rsid w:val="00D81E00"/>
    <w:rPr>
      <w:rFonts w:hint="default"/>
    </w:rPr>
  </w:style>
  <w:style w:type="character" w:customStyle="1" w:styleId="WW8Num5z1">
    <w:name w:val="WW8Num5z1"/>
    <w:rsid w:val="00D81E00"/>
  </w:style>
  <w:style w:type="character" w:customStyle="1" w:styleId="WW8Num5z2">
    <w:name w:val="WW8Num5z2"/>
    <w:rsid w:val="00D81E00"/>
  </w:style>
  <w:style w:type="character" w:customStyle="1" w:styleId="WW8Num5z3">
    <w:name w:val="WW8Num5z3"/>
    <w:rsid w:val="00D81E00"/>
  </w:style>
  <w:style w:type="character" w:customStyle="1" w:styleId="WW8Num5z4">
    <w:name w:val="WW8Num5z4"/>
    <w:rsid w:val="00D81E00"/>
  </w:style>
  <w:style w:type="character" w:customStyle="1" w:styleId="WW8Num5z5">
    <w:name w:val="WW8Num5z5"/>
    <w:rsid w:val="00D81E00"/>
  </w:style>
  <w:style w:type="character" w:customStyle="1" w:styleId="WW8Num5z6">
    <w:name w:val="WW8Num5z6"/>
    <w:rsid w:val="00D81E00"/>
  </w:style>
  <w:style w:type="character" w:customStyle="1" w:styleId="WW8Num5z7">
    <w:name w:val="WW8Num5z7"/>
    <w:rsid w:val="00D81E00"/>
  </w:style>
  <w:style w:type="character" w:customStyle="1" w:styleId="WW8Num5z8">
    <w:name w:val="WW8Num5z8"/>
    <w:rsid w:val="00D81E00"/>
  </w:style>
  <w:style w:type="character" w:customStyle="1" w:styleId="WW8Num6z0">
    <w:name w:val="WW8Num6z0"/>
    <w:rsid w:val="00D81E00"/>
    <w:rPr>
      <w:rFonts w:hint="default"/>
      <w:sz w:val="20"/>
      <w:szCs w:val="20"/>
    </w:rPr>
  </w:style>
  <w:style w:type="character" w:customStyle="1" w:styleId="WW8Num7z0">
    <w:name w:val="WW8Num7z0"/>
    <w:rsid w:val="00D81E00"/>
    <w:rPr>
      <w:rFonts w:hint="default"/>
    </w:rPr>
  </w:style>
  <w:style w:type="character" w:customStyle="1" w:styleId="WW8Num7z1">
    <w:name w:val="WW8Num7z1"/>
    <w:rsid w:val="00D81E00"/>
  </w:style>
  <w:style w:type="character" w:customStyle="1" w:styleId="WW8Num7z2">
    <w:name w:val="WW8Num7z2"/>
    <w:rsid w:val="00D81E00"/>
  </w:style>
  <w:style w:type="character" w:customStyle="1" w:styleId="WW8Num7z3">
    <w:name w:val="WW8Num7z3"/>
    <w:rsid w:val="00D81E00"/>
  </w:style>
  <w:style w:type="character" w:customStyle="1" w:styleId="WW8Num7z4">
    <w:name w:val="WW8Num7z4"/>
    <w:rsid w:val="00D81E00"/>
  </w:style>
  <w:style w:type="character" w:customStyle="1" w:styleId="WW8Num7z5">
    <w:name w:val="WW8Num7z5"/>
    <w:rsid w:val="00D81E00"/>
  </w:style>
  <w:style w:type="character" w:customStyle="1" w:styleId="WW8Num7z6">
    <w:name w:val="WW8Num7z6"/>
    <w:rsid w:val="00D81E00"/>
  </w:style>
  <w:style w:type="character" w:customStyle="1" w:styleId="WW8Num7z7">
    <w:name w:val="WW8Num7z7"/>
    <w:rsid w:val="00D81E00"/>
  </w:style>
  <w:style w:type="character" w:customStyle="1" w:styleId="WW8Num7z8">
    <w:name w:val="WW8Num7z8"/>
    <w:rsid w:val="00D81E00"/>
  </w:style>
  <w:style w:type="character" w:customStyle="1" w:styleId="WW8Num8z0">
    <w:name w:val="WW8Num8z0"/>
    <w:rsid w:val="00D81E00"/>
    <w:rPr>
      <w:rFonts w:hint="default"/>
      <w:sz w:val="20"/>
      <w:szCs w:val="20"/>
    </w:rPr>
  </w:style>
  <w:style w:type="character" w:customStyle="1" w:styleId="WW8Num9z0">
    <w:name w:val="WW8Num9z0"/>
    <w:rsid w:val="00D81E00"/>
    <w:rPr>
      <w:rFonts w:hint="default"/>
    </w:rPr>
  </w:style>
  <w:style w:type="character" w:customStyle="1" w:styleId="WW8Num9z1">
    <w:name w:val="WW8Num9z1"/>
    <w:rsid w:val="00D81E00"/>
  </w:style>
  <w:style w:type="character" w:customStyle="1" w:styleId="WW8Num9z2">
    <w:name w:val="WW8Num9z2"/>
    <w:rsid w:val="00D81E00"/>
  </w:style>
  <w:style w:type="character" w:customStyle="1" w:styleId="WW8Num9z3">
    <w:name w:val="WW8Num9z3"/>
    <w:rsid w:val="00D81E00"/>
  </w:style>
  <w:style w:type="character" w:customStyle="1" w:styleId="WW8Num9z4">
    <w:name w:val="WW8Num9z4"/>
    <w:rsid w:val="00D81E00"/>
  </w:style>
  <w:style w:type="character" w:customStyle="1" w:styleId="WW8Num9z5">
    <w:name w:val="WW8Num9z5"/>
    <w:rsid w:val="00D81E00"/>
  </w:style>
  <w:style w:type="character" w:customStyle="1" w:styleId="WW8Num9z6">
    <w:name w:val="WW8Num9z6"/>
    <w:rsid w:val="00D81E00"/>
  </w:style>
  <w:style w:type="character" w:customStyle="1" w:styleId="WW8Num9z7">
    <w:name w:val="WW8Num9z7"/>
    <w:rsid w:val="00D81E00"/>
  </w:style>
  <w:style w:type="character" w:customStyle="1" w:styleId="WW8Num9z8">
    <w:name w:val="WW8Num9z8"/>
    <w:rsid w:val="00D81E00"/>
  </w:style>
  <w:style w:type="character" w:customStyle="1" w:styleId="WW8Num10z0">
    <w:name w:val="WW8Num10z0"/>
    <w:rsid w:val="00D81E00"/>
    <w:rPr>
      <w:rFonts w:hint="default"/>
      <w:sz w:val="20"/>
      <w:szCs w:val="20"/>
    </w:rPr>
  </w:style>
  <w:style w:type="character" w:customStyle="1" w:styleId="WW8Num11z0">
    <w:name w:val="WW8Num11z0"/>
    <w:rsid w:val="00D81E00"/>
    <w:rPr>
      <w:rFonts w:hint="default"/>
      <w:sz w:val="20"/>
      <w:szCs w:val="20"/>
    </w:rPr>
  </w:style>
  <w:style w:type="character" w:customStyle="1" w:styleId="WW8Num12z0">
    <w:name w:val="WW8Num12z0"/>
    <w:rsid w:val="00D81E00"/>
  </w:style>
  <w:style w:type="character" w:customStyle="1" w:styleId="WW8Num12z1">
    <w:name w:val="WW8Num12z1"/>
    <w:rsid w:val="00D81E00"/>
  </w:style>
  <w:style w:type="character" w:customStyle="1" w:styleId="WW8Num12z2">
    <w:name w:val="WW8Num12z2"/>
    <w:rsid w:val="00D81E00"/>
  </w:style>
  <w:style w:type="character" w:customStyle="1" w:styleId="WW8Num12z3">
    <w:name w:val="WW8Num12z3"/>
    <w:rsid w:val="00D81E00"/>
  </w:style>
  <w:style w:type="character" w:customStyle="1" w:styleId="WW8Num12z4">
    <w:name w:val="WW8Num12z4"/>
    <w:rsid w:val="00D81E00"/>
  </w:style>
  <w:style w:type="character" w:customStyle="1" w:styleId="WW8Num12z5">
    <w:name w:val="WW8Num12z5"/>
    <w:rsid w:val="00D81E00"/>
  </w:style>
  <w:style w:type="character" w:customStyle="1" w:styleId="WW8Num12z6">
    <w:name w:val="WW8Num12z6"/>
    <w:rsid w:val="00D81E00"/>
  </w:style>
  <w:style w:type="character" w:customStyle="1" w:styleId="WW8Num12z7">
    <w:name w:val="WW8Num12z7"/>
    <w:rsid w:val="00D81E00"/>
  </w:style>
  <w:style w:type="character" w:customStyle="1" w:styleId="WW8Num12z8">
    <w:name w:val="WW8Num12z8"/>
    <w:rsid w:val="00D81E00"/>
  </w:style>
  <w:style w:type="character" w:customStyle="1" w:styleId="Domylnaczcionkaakapitu1">
    <w:name w:val="Domyślna czcionka akapitu1"/>
    <w:rsid w:val="00D81E00"/>
  </w:style>
  <w:style w:type="character" w:customStyle="1" w:styleId="WW8Num3z1">
    <w:name w:val="WW8Num3z1"/>
    <w:rsid w:val="00D81E00"/>
    <w:rPr>
      <w:rFonts w:ascii="Courier New" w:hAnsi="Courier New" w:cs="Courier New"/>
    </w:rPr>
  </w:style>
  <w:style w:type="character" w:customStyle="1" w:styleId="WW8Num3z2">
    <w:name w:val="WW8Num3z2"/>
    <w:rsid w:val="00D81E00"/>
    <w:rPr>
      <w:rFonts w:ascii="Wingdings" w:hAnsi="Wingdings" w:cs="Wingdings"/>
    </w:rPr>
  </w:style>
  <w:style w:type="character" w:customStyle="1" w:styleId="WW8Num3z3">
    <w:name w:val="WW8Num3z3"/>
    <w:rsid w:val="00D81E00"/>
    <w:rPr>
      <w:rFonts w:ascii="Symbol" w:hAnsi="Symbol" w:cs="Symbol"/>
    </w:rPr>
  </w:style>
  <w:style w:type="character" w:customStyle="1" w:styleId="WW8Num4z1">
    <w:name w:val="WW8Num4z1"/>
    <w:rsid w:val="00D81E00"/>
    <w:rPr>
      <w:rFonts w:ascii="Courier New" w:hAnsi="Courier New" w:cs="Courier New"/>
    </w:rPr>
  </w:style>
  <w:style w:type="character" w:customStyle="1" w:styleId="WW8Num4z2">
    <w:name w:val="WW8Num4z2"/>
    <w:rsid w:val="00D81E00"/>
    <w:rPr>
      <w:rFonts w:ascii="Wingdings" w:hAnsi="Wingdings" w:cs="Wingdings"/>
    </w:rPr>
  </w:style>
  <w:style w:type="character" w:customStyle="1" w:styleId="WW-Domylnaczcionkaakapitu">
    <w:name w:val="WW-Domyślna czcionka akapitu"/>
    <w:rsid w:val="00D81E00"/>
  </w:style>
  <w:style w:type="character" w:styleId="Numerstrony">
    <w:name w:val="page number"/>
    <w:basedOn w:val="WW-Domylnaczcionkaakapitu"/>
    <w:rsid w:val="00D81E00"/>
  </w:style>
  <w:style w:type="character" w:customStyle="1" w:styleId="Nagwek4Znak">
    <w:name w:val="Nagłówek 4 Znak"/>
    <w:rsid w:val="00D81E00"/>
    <w:rPr>
      <w:b/>
      <w:sz w:val="22"/>
    </w:rPr>
  </w:style>
  <w:style w:type="character" w:customStyle="1" w:styleId="Nagwek5Znak">
    <w:name w:val="Nagłówek 5 Znak"/>
    <w:rsid w:val="00D81E00"/>
    <w:rPr>
      <w:b/>
    </w:rPr>
  </w:style>
  <w:style w:type="paragraph" w:customStyle="1" w:styleId="Nagwek20">
    <w:name w:val="Nagłówek2"/>
    <w:basedOn w:val="Normalny"/>
    <w:next w:val="Tekstpodstawowy"/>
    <w:rsid w:val="00D81E00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ekstpodstawowy">
    <w:name w:val="Body Text"/>
    <w:basedOn w:val="Normalny"/>
    <w:rsid w:val="00D81E00"/>
    <w:pPr>
      <w:jc w:val="both"/>
    </w:pPr>
    <w:rPr>
      <w:sz w:val="24"/>
    </w:rPr>
  </w:style>
  <w:style w:type="paragraph" w:styleId="Lista">
    <w:name w:val="List"/>
    <w:basedOn w:val="Normalny"/>
    <w:rsid w:val="00D81E00"/>
    <w:pPr>
      <w:ind w:left="283" w:hanging="283"/>
    </w:pPr>
    <w:rPr>
      <w:rFonts w:ascii="Arial" w:hAnsi="Arial" w:cs="Arial"/>
      <w:sz w:val="24"/>
      <w:szCs w:val="24"/>
      <w:lang w:val="en-US"/>
    </w:rPr>
  </w:style>
  <w:style w:type="paragraph" w:customStyle="1" w:styleId="Podpis2">
    <w:name w:val="Podpis2"/>
    <w:basedOn w:val="Normalny"/>
    <w:rsid w:val="00D81E00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rsid w:val="00D81E00"/>
    <w:pPr>
      <w:suppressLineNumbers/>
    </w:pPr>
    <w:rPr>
      <w:rFonts w:cs="Tahoma"/>
    </w:rPr>
  </w:style>
  <w:style w:type="paragraph" w:customStyle="1" w:styleId="Nagwek10">
    <w:name w:val="Nagłówek1"/>
    <w:basedOn w:val="Normalny"/>
    <w:next w:val="Tekstpodstawowy"/>
    <w:rsid w:val="00D81E00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Podpis1">
    <w:name w:val="Podpis1"/>
    <w:basedOn w:val="Normalny"/>
    <w:rsid w:val="00D81E00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Stopka">
    <w:name w:val="footer"/>
    <w:basedOn w:val="Normalny"/>
    <w:rsid w:val="00D81E00"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rsid w:val="00D81E00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sid w:val="00D81E00"/>
    <w:rPr>
      <w:color w:val="FF0000"/>
      <w:sz w:val="22"/>
    </w:rPr>
  </w:style>
  <w:style w:type="paragraph" w:customStyle="1" w:styleId="Tekstpodstawowy31">
    <w:name w:val="Tekst podstawowy 31"/>
    <w:basedOn w:val="Normalny"/>
    <w:rsid w:val="00D81E00"/>
    <w:rPr>
      <w:b/>
      <w:bCs/>
    </w:rPr>
  </w:style>
  <w:style w:type="paragraph" w:customStyle="1" w:styleId="Tekstdymka2">
    <w:name w:val="Tekst dymka2"/>
    <w:basedOn w:val="Normalny"/>
    <w:rsid w:val="00D81E00"/>
    <w:rPr>
      <w:rFonts w:ascii="Tahoma" w:hAnsi="Tahoma" w:cs="Tahoma"/>
      <w:sz w:val="16"/>
      <w:szCs w:val="16"/>
    </w:rPr>
  </w:style>
  <w:style w:type="paragraph" w:customStyle="1" w:styleId="Tekstdymka1">
    <w:name w:val="Tekst dymka1"/>
    <w:basedOn w:val="Normalny"/>
    <w:rsid w:val="00D81E00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rsid w:val="00D81E00"/>
    <w:pPr>
      <w:suppressLineNumbers/>
    </w:pPr>
  </w:style>
  <w:style w:type="paragraph" w:customStyle="1" w:styleId="Nagwektabeli">
    <w:name w:val="Nagłówek tabeli"/>
    <w:basedOn w:val="Zawartotabeli"/>
    <w:rsid w:val="00D81E00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rsid w:val="00D81E00"/>
  </w:style>
  <w:style w:type="paragraph" w:styleId="Tekstdymka">
    <w:name w:val="Balloon Text"/>
    <w:basedOn w:val="Normalny"/>
    <w:rsid w:val="00D81E00"/>
    <w:rPr>
      <w:rFonts w:ascii="Tahoma" w:hAnsi="Tahoma" w:cs="Tahoma"/>
      <w:sz w:val="16"/>
      <w:szCs w:val="16"/>
    </w:rPr>
  </w:style>
  <w:style w:type="paragraph" w:customStyle="1" w:styleId="Tekstblokowy1">
    <w:name w:val="Tekst blokowy1"/>
    <w:basedOn w:val="Normalny"/>
    <w:rsid w:val="00D81E00"/>
    <w:pPr>
      <w:ind w:left="1701" w:right="-709" w:hanging="1701"/>
    </w:pPr>
    <w:rPr>
      <w:rFonts w:ascii="Arial" w:hAnsi="Arial" w:cs="Calibri"/>
      <w:b/>
    </w:rPr>
  </w:style>
  <w:style w:type="paragraph" w:customStyle="1" w:styleId="Default">
    <w:name w:val="Default"/>
    <w:rsid w:val="00D81E00"/>
    <w:pPr>
      <w:suppressAutoHyphens/>
      <w:autoSpaceDE w:val="0"/>
    </w:pPr>
    <w:rPr>
      <w:rFonts w:ascii="Gill Sans MT" w:eastAsia="MS Mincho" w:hAnsi="Gill Sans MT" w:cs="Gill Sans MT"/>
      <w:color w:val="000000"/>
      <w:sz w:val="24"/>
      <w:szCs w:val="24"/>
      <w:lang w:eastAsia="ar-SA"/>
    </w:rPr>
  </w:style>
  <w:style w:type="character" w:styleId="Odwoaniedokomentarza">
    <w:name w:val="annotation reference"/>
    <w:uiPriority w:val="99"/>
    <w:semiHidden/>
    <w:unhideWhenUsed/>
    <w:rsid w:val="00E92F3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92F3D"/>
  </w:style>
  <w:style w:type="character" w:customStyle="1" w:styleId="TekstkomentarzaZnak">
    <w:name w:val="Tekst komentarza Znak"/>
    <w:link w:val="Tekstkomentarza"/>
    <w:uiPriority w:val="99"/>
    <w:semiHidden/>
    <w:rsid w:val="00E92F3D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92F3D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E92F3D"/>
    <w:rPr>
      <w:b/>
      <w:bCs/>
      <w:lang w:eastAsia="ar-SA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EF0064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EF0064"/>
    <w:rPr>
      <w:lang w:eastAsia="ar-SA"/>
    </w:rPr>
  </w:style>
  <w:style w:type="paragraph" w:styleId="Akapitzlist">
    <w:name w:val="List Paragraph"/>
    <w:basedOn w:val="Normalny"/>
    <w:uiPriority w:val="34"/>
    <w:qFormat/>
    <w:rsid w:val="005115B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2</Pages>
  <Words>692</Words>
  <Characters>4158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Nowak Ewelina</dc:creator>
  <cp:keywords/>
  <dc:description/>
  <cp:lastModifiedBy>PCZ</cp:lastModifiedBy>
  <cp:revision>54</cp:revision>
  <cp:lastPrinted>2026-03-02T08:05:00Z</cp:lastPrinted>
  <dcterms:created xsi:type="dcterms:W3CDTF">2025-10-01T07:43:00Z</dcterms:created>
  <dcterms:modified xsi:type="dcterms:W3CDTF">2026-03-31T06:56:00Z</dcterms:modified>
</cp:coreProperties>
</file>